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72F" w:rsidRDefault="0087072F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Pr="008F0A28" w:rsidRDefault="008F0A28" w:rsidP="008F0A28">
      <w:pPr>
        <w:rPr>
          <w:rFonts w:ascii="Times New Roman" w:hAnsi="Times New Roman" w:cs="Times New Roman"/>
          <w:b/>
          <w:sz w:val="36"/>
          <w:szCs w:val="24"/>
        </w:rPr>
      </w:pPr>
    </w:p>
    <w:p w:rsidR="008F0A28" w:rsidRDefault="00E91FEA" w:rsidP="0098763D">
      <w:pPr>
        <w:jc w:val="center"/>
        <w:outlineLvl w:val="0"/>
        <w:rPr>
          <w:rFonts w:ascii="Times New Roman" w:hAnsi="Times New Roman" w:cs="Times New Roman"/>
          <w:b/>
          <w:sz w:val="36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Приложение 4 «Характеристики потребителей»</w:t>
      </w:r>
      <w:bookmarkStart w:id="0" w:name="_GoBack"/>
      <w:bookmarkEnd w:id="0"/>
    </w:p>
    <w:p w:rsidR="0098763D" w:rsidRPr="008F0A28" w:rsidRDefault="0098763D" w:rsidP="0098763D">
      <w:pPr>
        <w:jc w:val="center"/>
        <w:outlineLvl w:val="0"/>
        <w:rPr>
          <w:rFonts w:ascii="Times New Roman" w:hAnsi="Times New Roman" w:cs="Times New Roman"/>
          <w:b/>
          <w:sz w:val="36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Малые котельные</w:t>
      </w:r>
    </w:p>
    <w:p w:rsidR="008F0A28" w:rsidRDefault="008F0A28" w:rsidP="008F0A28">
      <w:pPr>
        <w:rPr>
          <w:szCs w:val="24"/>
        </w:rPr>
      </w:pPr>
    </w:p>
    <w:p w:rsidR="008F0A28" w:rsidRDefault="008F0A28" w:rsidP="008F0A28">
      <w:pPr>
        <w:rPr>
          <w:szCs w:val="24"/>
        </w:rPr>
      </w:pPr>
    </w:p>
    <w:p w:rsidR="008F0A28" w:rsidRPr="008F0A28" w:rsidRDefault="008F0A28" w:rsidP="008F0A28">
      <w:pPr>
        <w:rPr>
          <w:szCs w:val="24"/>
        </w:rPr>
      </w:pPr>
    </w:p>
    <w:sectPr w:rsidR="008F0A28" w:rsidRPr="008F0A28" w:rsidSect="001C0C9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566" w:bottom="851" w:left="1134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FA0" w:rsidRDefault="003D3FA0" w:rsidP="00D1356B">
      <w:pPr>
        <w:spacing w:after="0" w:line="240" w:lineRule="auto"/>
      </w:pPr>
      <w:r>
        <w:separator/>
      </w:r>
    </w:p>
  </w:endnote>
  <w:endnote w:type="continuationSeparator" w:id="0">
    <w:p w:rsidR="003D3FA0" w:rsidRDefault="003D3FA0" w:rsidP="00D13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 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526" w:rsidRDefault="00B65526" w:rsidP="00D1356B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Отчет по электронной модели системы теплоснабжения города Стерлитамак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 w:rsidR="00C42F05" w:rsidRPr="00C42F05">
      <w:rPr>
        <w:rFonts w:eastAsiaTheme="minorEastAsia"/>
      </w:rPr>
      <w:fldChar w:fldCharType="begin"/>
    </w:r>
    <w:r>
      <w:instrText>PAGE   \* MERGEFORMAT</w:instrText>
    </w:r>
    <w:r w:rsidR="00C42F05" w:rsidRPr="00C42F05">
      <w:rPr>
        <w:rFonts w:eastAsiaTheme="minorEastAsia"/>
      </w:rPr>
      <w:fldChar w:fldCharType="separate"/>
    </w:r>
    <w:r w:rsidR="008F0A28" w:rsidRPr="008F0A28">
      <w:rPr>
        <w:rFonts w:asciiTheme="majorHAnsi" w:eastAsiaTheme="majorEastAsia" w:hAnsiTheme="majorHAnsi" w:cstheme="majorBidi"/>
        <w:noProof/>
      </w:rPr>
      <w:t>42</w:t>
    </w:r>
    <w:r w:rsidR="00C42F05">
      <w:rPr>
        <w:rFonts w:asciiTheme="majorHAnsi" w:eastAsiaTheme="majorEastAsia" w:hAnsiTheme="majorHAnsi" w:cstheme="majorBidi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526" w:rsidRDefault="00B65526" w:rsidP="0087072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Отчет по электронной модели системы теплоснабжения города Стерлитамак</w:t>
    </w:r>
    <w:r>
      <w:rPr>
        <w:rFonts w:asciiTheme="majorHAnsi" w:eastAsiaTheme="majorEastAsia" w:hAnsiTheme="majorHAnsi" w:cstheme="majorBidi"/>
      </w:rP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FA0" w:rsidRDefault="003D3FA0" w:rsidP="00D1356B">
      <w:pPr>
        <w:spacing w:after="0" w:line="240" w:lineRule="auto"/>
      </w:pPr>
      <w:r>
        <w:separator/>
      </w:r>
    </w:p>
  </w:footnote>
  <w:footnote w:type="continuationSeparator" w:id="0">
    <w:p w:rsidR="003D3FA0" w:rsidRDefault="003D3FA0" w:rsidP="00D13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526" w:rsidRPr="0087072F" w:rsidRDefault="00B65526" w:rsidP="0087072F">
    <w:pPr>
      <w:pStyle w:val="a3"/>
      <w:pBdr>
        <w:bottom w:val="thickThinSmallGap" w:sz="24" w:space="1" w:color="622423"/>
      </w:pBdr>
      <w:rPr>
        <w:rFonts w:ascii="Times New Roman" w:hAnsi="Times New Roman" w:cs="Times New Roman"/>
        <w:sz w:val="24"/>
        <w:szCs w:val="24"/>
      </w:rPr>
    </w:pPr>
    <w:r w:rsidRPr="0087072F">
      <w:rPr>
        <w:rFonts w:ascii="Times New Roman" w:hAnsi="Times New Roman" w:cs="Times New Roman"/>
        <w:sz w:val="24"/>
        <w:szCs w:val="24"/>
      </w:rPr>
      <w:t>ООО «Омега-Спектр»</w:t>
    </w:r>
  </w:p>
  <w:p w:rsidR="00B65526" w:rsidRPr="0087072F" w:rsidRDefault="00B65526" w:rsidP="0087072F">
    <w:pPr>
      <w:pStyle w:val="a3"/>
      <w:rPr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526" w:rsidRPr="0087072F" w:rsidRDefault="00B65526" w:rsidP="00273F96">
    <w:pPr>
      <w:pStyle w:val="a3"/>
      <w:pBdr>
        <w:bottom w:val="thickThinSmallGap" w:sz="24" w:space="1" w:color="622423"/>
      </w:pBdr>
      <w:rPr>
        <w:rFonts w:ascii="Times New Roman" w:hAnsi="Times New Roman" w:cs="Times New Roman"/>
        <w:sz w:val="24"/>
        <w:szCs w:val="24"/>
      </w:rPr>
    </w:pPr>
    <w:r w:rsidRPr="0087072F">
      <w:rPr>
        <w:rFonts w:ascii="Times New Roman" w:hAnsi="Times New Roman" w:cs="Times New Roman"/>
        <w:sz w:val="24"/>
        <w:szCs w:val="24"/>
      </w:rPr>
      <w:t>ООО «Омега-Спектр»</w:t>
    </w:r>
  </w:p>
  <w:p w:rsidR="00B65526" w:rsidRDefault="00B6552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3"/>
      <w:numFmt w:val="decimal"/>
      <w:lvlText w:val="%1.%2."/>
      <w:lvlJc w:val="left"/>
      <w:pPr>
        <w:tabs>
          <w:tab w:val="num" w:pos="1425"/>
        </w:tabs>
        <w:ind w:left="1425" w:hanging="72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</w:lvl>
    <w:lvl w:ilvl="4">
      <w:start w:val="1"/>
      <w:numFmt w:val="decimal"/>
      <w:lvlText w:val="%1.%2.%3.%4.%5."/>
      <w:lvlJc w:val="left"/>
      <w:pPr>
        <w:tabs>
          <w:tab w:val="num" w:pos="4260"/>
        </w:tabs>
        <w:ind w:left="4260" w:hanging="1440"/>
      </w:p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7095"/>
        </w:tabs>
        <w:ind w:left="7095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2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</w:abstractNum>
  <w:abstractNum w:abstractNumId="5">
    <w:nsid w:val="00000010"/>
    <w:multiLevelType w:val="multilevel"/>
    <w:tmpl w:val="00000010"/>
    <w:name w:val="WW8Num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041B3BFA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113141F1"/>
    <w:multiLevelType w:val="hybridMultilevel"/>
    <w:tmpl w:val="FD928F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7A42C6A"/>
    <w:multiLevelType w:val="hybridMultilevel"/>
    <w:tmpl w:val="375AC7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8662846"/>
    <w:multiLevelType w:val="hybridMultilevel"/>
    <w:tmpl w:val="68A044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E52553B"/>
    <w:multiLevelType w:val="hybridMultilevel"/>
    <w:tmpl w:val="130040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1A03CDC"/>
    <w:multiLevelType w:val="hybridMultilevel"/>
    <w:tmpl w:val="FD6A60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7080526"/>
    <w:multiLevelType w:val="singleLevel"/>
    <w:tmpl w:val="43FECB06"/>
    <w:lvl w:ilvl="0">
      <w:numFmt w:val="bullet"/>
      <w:lvlText w:val="-"/>
      <w:lvlJc w:val="left"/>
      <w:pPr>
        <w:tabs>
          <w:tab w:val="num" w:pos="1572"/>
        </w:tabs>
        <w:ind w:left="1572" w:hanging="360"/>
      </w:pPr>
      <w:rPr>
        <w:rFonts w:hint="default"/>
      </w:rPr>
    </w:lvl>
  </w:abstractNum>
  <w:abstractNum w:abstractNumId="13">
    <w:nsid w:val="2CD24255"/>
    <w:multiLevelType w:val="hybridMultilevel"/>
    <w:tmpl w:val="1730F2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2022F3D"/>
    <w:multiLevelType w:val="hybridMultilevel"/>
    <w:tmpl w:val="EFE846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20A5A36"/>
    <w:multiLevelType w:val="hybridMultilevel"/>
    <w:tmpl w:val="3D520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2D85198"/>
    <w:multiLevelType w:val="hybridMultilevel"/>
    <w:tmpl w:val="FE244F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62C6732"/>
    <w:multiLevelType w:val="hybridMultilevel"/>
    <w:tmpl w:val="5106CE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F794CB1"/>
    <w:multiLevelType w:val="hybridMultilevel"/>
    <w:tmpl w:val="CF4640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1871CE4"/>
    <w:multiLevelType w:val="hybridMultilevel"/>
    <w:tmpl w:val="18D85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45D6BEB"/>
    <w:multiLevelType w:val="hybridMultilevel"/>
    <w:tmpl w:val="C2B415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A321E65"/>
    <w:multiLevelType w:val="hybridMultilevel"/>
    <w:tmpl w:val="80687D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05F6565"/>
    <w:multiLevelType w:val="hybridMultilevel"/>
    <w:tmpl w:val="635C4C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D5C418A"/>
    <w:multiLevelType w:val="hybridMultilevel"/>
    <w:tmpl w:val="08D04C58"/>
    <w:lvl w:ilvl="0" w:tplc="5FB4E07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E67CD468" w:tentative="1">
      <w:start w:val="1"/>
      <w:numFmt w:val="lowerLetter"/>
      <w:lvlText w:val="%2."/>
      <w:lvlJc w:val="left"/>
      <w:pPr>
        <w:ind w:left="2007" w:hanging="360"/>
      </w:pPr>
    </w:lvl>
    <w:lvl w:ilvl="2" w:tplc="58424CEE" w:tentative="1">
      <w:start w:val="1"/>
      <w:numFmt w:val="lowerRoman"/>
      <w:lvlText w:val="%3."/>
      <w:lvlJc w:val="right"/>
      <w:pPr>
        <w:ind w:left="2727" w:hanging="180"/>
      </w:pPr>
    </w:lvl>
    <w:lvl w:ilvl="3" w:tplc="CE3C6818" w:tentative="1">
      <w:start w:val="1"/>
      <w:numFmt w:val="decimal"/>
      <w:lvlText w:val="%4."/>
      <w:lvlJc w:val="left"/>
      <w:pPr>
        <w:ind w:left="3447" w:hanging="360"/>
      </w:pPr>
    </w:lvl>
    <w:lvl w:ilvl="4" w:tplc="B87AD564" w:tentative="1">
      <w:start w:val="1"/>
      <w:numFmt w:val="lowerLetter"/>
      <w:lvlText w:val="%5."/>
      <w:lvlJc w:val="left"/>
      <w:pPr>
        <w:ind w:left="4167" w:hanging="360"/>
      </w:pPr>
    </w:lvl>
    <w:lvl w:ilvl="5" w:tplc="0046C012" w:tentative="1">
      <w:start w:val="1"/>
      <w:numFmt w:val="lowerRoman"/>
      <w:lvlText w:val="%6."/>
      <w:lvlJc w:val="right"/>
      <w:pPr>
        <w:ind w:left="4887" w:hanging="180"/>
      </w:pPr>
    </w:lvl>
    <w:lvl w:ilvl="6" w:tplc="E33E79D0" w:tentative="1">
      <w:start w:val="1"/>
      <w:numFmt w:val="decimal"/>
      <w:lvlText w:val="%7."/>
      <w:lvlJc w:val="left"/>
      <w:pPr>
        <w:ind w:left="5607" w:hanging="360"/>
      </w:pPr>
    </w:lvl>
    <w:lvl w:ilvl="7" w:tplc="940029D4" w:tentative="1">
      <w:start w:val="1"/>
      <w:numFmt w:val="lowerLetter"/>
      <w:lvlText w:val="%8."/>
      <w:lvlJc w:val="left"/>
      <w:pPr>
        <w:ind w:left="6327" w:hanging="360"/>
      </w:pPr>
    </w:lvl>
    <w:lvl w:ilvl="8" w:tplc="F34AF020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49D6CD1"/>
    <w:multiLevelType w:val="hybridMultilevel"/>
    <w:tmpl w:val="AD08BA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9AB7089"/>
    <w:multiLevelType w:val="hybridMultilevel"/>
    <w:tmpl w:val="FC108386"/>
    <w:lvl w:ilvl="0" w:tplc="79680DB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AEA1D8E" w:tentative="1">
      <w:start w:val="1"/>
      <w:numFmt w:val="lowerLetter"/>
      <w:lvlText w:val="%2."/>
      <w:lvlJc w:val="left"/>
      <w:pPr>
        <w:ind w:left="2007" w:hanging="360"/>
      </w:pPr>
    </w:lvl>
    <w:lvl w:ilvl="2" w:tplc="48CE8720" w:tentative="1">
      <w:start w:val="1"/>
      <w:numFmt w:val="lowerRoman"/>
      <w:lvlText w:val="%3."/>
      <w:lvlJc w:val="right"/>
      <w:pPr>
        <w:ind w:left="2727" w:hanging="180"/>
      </w:pPr>
    </w:lvl>
    <w:lvl w:ilvl="3" w:tplc="60C6EBE2" w:tentative="1">
      <w:start w:val="1"/>
      <w:numFmt w:val="decimal"/>
      <w:lvlText w:val="%4."/>
      <w:lvlJc w:val="left"/>
      <w:pPr>
        <w:ind w:left="3447" w:hanging="360"/>
      </w:pPr>
    </w:lvl>
    <w:lvl w:ilvl="4" w:tplc="DFA69752" w:tentative="1">
      <w:start w:val="1"/>
      <w:numFmt w:val="lowerLetter"/>
      <w:lvlText w:val="%5."/>
      <w:lvlJc w:val="left"/>
      <w:pPr>
        <w:ind w:left="4167" w:hanging="360"/>
      </w:pPr>
    </w:lvl>
    <w:lvl w:ilvl="5" w:tplc="A6CEC5CE" w:tentative="1">
      <w:start w:val="1"/>
      <w:numFmt w:val="lowerRoman"/>
      <w:lvlText w:val="%6."/>
      <w:lvlJc w:val="right"/>
      <w:pPr>
        <w:ind w:left="4887" w:hanging="180"/>
      </w:pPr>
    </w:lvl>
    <w:lvl w:ilvl="6" w:tplc="23EC7F3C" w:tentative="1">
      <w:start w:val="1"/>
      <w:numFmt w:val="decimal"/>
      <w:lvlText w:val="%7."/>
      <w:lvlJc w:val="left"/>
      <w:pPr>
        <w:ind w:left="5607" w:hanging="360"/>
      </w:pPr>
    </w:lvl>
    <w:lvl w:ilvl="7" w:tplc="7FD6964A" w:tentative="1">
      <w:start w:val="1"/>
      <w:numFmt w:val="lowerLetter"/>
      <w:lvlText w:val="%8."/>
      <w:lvlJc w:val="left"/>
      <w:pPr>
        <w:ind w:left="6327" w:hanging="360"/>
      </w:pPr>
    </w:lvl>
    <w:lvl w:ilvl="8" w:tplc="FE627DE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B357E1C"/>
    <w:multiLevelType w:val="hybridMultilevel"/>
    <w:tmpl w:val="972E67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22"/>
  </w:num>
  <w:num w:numId="3">
    <w:abstractNumId w:val="8"/>
  </w:num>
  <w:num w:numId="4">
    <w:abstractNumId w:val="9"/>
  </w:num>
  <w:num w:numId="5">
    <w:abstractNumId w:val="24"/>
  </w:num>
  <w:num w:numId="6">
    <w:abstractNumId w:val="11"/>
  </w:num>
  <w:num w:numId="7">
    <w:abstractNumId w:val="19"/>
  </w:num>
  <w:num w:numId="8">
    <w:abstractNumId w:val="26"/>
  </w:num>
  <w:num w:numId="9">
    <w:abstractNumId w:val="25"/>
  </w:num>
  <w:num w:numId="10">
    <w:abstractNumId w:val="7"/>
  </w:num>
  <w:num w:numId="11">
    <w:abstractNumId w:val="15"/>
  </w:num>
  <w:num w:numId="12">
    <w:abstractNumId w:val="20"/>
  </w:num>
  <w:num w:numId="13">
    <w:abstractNumId w:val="23"/>
  </w:num>
  <w:num w:numId="14">
    <w:abstractNumId w:val="14"/>
  </w:num>
  <w:num w:numId="15">
    <w:abstractNumId w:val="21"/>
  </w:num>
  <w:num w:numId="16">
    <w:abstractNumId w:val="18"/>
  </w:num>
  <w:num w:numId="17">
    <w:abstractNumId w:val="10"/>
  </w:num>
  <w:num w:numId="18">
    <w:abstractNumId w:val="13"/>
  </w:num>
  <w:num w:numId="19">
    <w:abstractNumId w:val="17"/>
  </w:num>
  <w:num w:numId="20">
    <w:abstractNumId w:val="16"/>
  </w:num>
  <w:num w:numId="21">
    <w:abstractNumId w:val="12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/>
  <w:rsids>
    <w:rsidRoot w:val="00D1356B"/>
    <w:rsid w:val="000103D4"/>
    <w:rsid w:val="00013561"/>
    <w:rsid w:val="000321F6"/>
    <w:rsid w:val="000442CA"/>
    <w:rsid w:val="00050C3D"/>
    <w:rsid w:val="000608D8"/>
    <w:rsid w:val="00064208"/>
    <w:rsid w:val="00070FAD"/>
    <w:rsid w:val="000A27FC"/>
    <w:rsid w:val="000B2394"/>
    <w:rsid w:val="000C02E5"/>
    <w:rsid w:val="000E4F42"/>
    <w:rsid w:val="0013138C"/>
    <w:rsid w:val="0013379C"/>
    <w:rsid w:val="00137F8B"/>
    <w:rsid w:val="0014726F"/>
    <w:rsid w:val="00155475"/>
    <w:rsid w:val="00162913"/>
    <w:rsid w:val="001766D4"/>
    <w:rsid w:val="001863B7"/>
    <w:rsid w:val="00190A75"/>
    <w:rsid w:val="00190E4D"/>
    <w:rsid w:val="001C0C95"/>
    <w:rsid w:val="001E4BD6"/>
    <w:rsid w:val="001F44DF"/>
    <w:rsid w:val="0020158C"/>
    <w:rsid w:val="00207221"/>
    <w:rsid w:val="00210789"/>
    <w:rsid w:val="0021282E"/>
    <w:rsid w:val="00215B97"/>
    <w:rsid w:val="00224BC9"/>
    <w:rsid w:val="002406C2"/>
    <w:rsid w:val="00245C51"/>
    <w:rsid w:val="002470AE"/>
    <w:rsid w:val="00251F25"/>
    <w:rsid w:val="00251F88"/>
    <w:rsid w:val="002636CE"/>
    <w:rsid w:val="00264BBB"/>
    <w:rsid w:val="00273C79"/>
    <w:rsid w:val="00273F96"/>
    <w:rsid w:val="00275E3E"/>
    <w:rsid w:val="0027650B"/>
    <w:rsid w:val="00277E22"/>
    <w:rsid w:val="00280A67"/>
    <w:rsid w:val="002C37A6"/>
    <w:rsid w:val="002C7A67"/>
    <w:rsid w:val="002D0D34"/>
    <w:rsid w:val="002E595C"/>
    <w:rsid w:val="002E5CF1"/>
    <w:rsid w:val="002F102B"/>
    <w:rsid w:val="00344B01"/>
    <w:rsid w:val="003512C1"/>
    <w:rsid w:val="003A5E45"/>
    <w:rsid w:val="003B13B6"/>
    <w:rsid w:val="003B4A75"/>
    <w:rsid w:val="003D0813"/>
    <w:rsid w:val="003D3FA0"/>
    <w:rsid w:val="003E1801"/>
    <w:rsid w:val="00401A66"/>
    <w:rsid w:val="00401CF8"/>
    <w:rsid w:val="0044797E"/>
    <w:rsid w:val="004505C0"/>
    <w:rsid w:val="0045416F"/>
    <w:rsid w:val="0047020C"/>
    <w:rsid w:val="00470B8E"/>
    <w:rsid w:val="00470E32"/>
    <w:rsid w:val="00482F56"/>
    <w:rsid w:val="004905E5"/>
    <w:rsid w:val="00495AD7"/>
    <w:rsid w:val="004C0711"/>
    <w:rsid w:val="004C1C7E"/>
    <w:rsid w:val="004F44C3"/>
    <w:rsid w:val="004F5880"/>
    <w:rsid w:val="004F60C5"/>
    <w:rsid w:val="00516DF2"/>
    <w:rsid w:val="005824BA"/>
    <w:rsid w:val="00587025"/>
    <w:rsid w:val="00596B2C"/>
    <w:rsid w:val="005A13C5"/>
    <w:rsid w:val="005B2908"/>
    <w:rsid w:val="005C1C3A"/>
    <w:rsid w:val="005E227D"/>
    <w:rsid w:val="00633B52"/>
    <w:rsid w:val="00650854"/>
    <w:rsid w:val="00652DCD"/>
    <w:rsid w:val="00694C1E"/>
    <w:rsid w:val="006C6243"/>
    <w:rsid w:val="0072470D"/>
    <w:rsid w:val="00745BB0"/>
    <w:rsid w:val="007541F9"/>
    <w:rsid w:val="007772EA"/>
    <w:rsid w:val="00780137"/>
    <w:rsid w:val="00781A7B"/>
    <w:rsid w:val="00786D43"/>
    <w:rsid w:val="007C3BE9"/>
    <w:rsid w:val="007D08D2"/>
    <w:rsid w:val="007D6CC2"/>
    <w:rsid w:val="00810B8D"/>
    <w:rsid w:val="008213F3"/>
    <w:rsid w:val="00834005"/>
    <w:rsid w:val="00840232"/>
    <w:rsid w:val="00840742"/>
    <w:rsid w:val="00844CA9"/>
    <w:rsid w:val="008553F1"/>
    <w:rsid w:val="00863110"/>
    <w:rsid w:val="00865D1F"/>
    <w:rsid w:val="00866EDB"/>
    <w:rsid w:val="0087072F"/>
    <w:rsid w:val="00875FF2"/>
    <w:rsid w:val="008A1F40"/>
    <w:rsid w:val="008A36F0"/>
    <w:rsid w:val="008A77B1"/>
    <w:rsid w:val="008C12E1"/>
    <w:rsid w:val="008F0A28"/>
    <w:rsid w:val="008F1687"/>
    <w:rsid w:val="008F59B6"/>
    <w:rsid w:val="009225EC"/>
    <w:rsid w:val="009538D9"/>
    <w:rsid w:val="009551FC"/>
    <w:rsid w:val="00960C6F"/>
    <w:rsid w:val="00975E37"/>
    <w:rsid w:val="0098763D"/>
    <w:rsid w:val="00993955"/>
    <w:rsid w:val="009E06A1"/>
    <w:rsid w:val="00A05D75"/>
    <w:rsid w:val="00A13323"/>
    <w:rsid w:val="00A24BA7"/>
    <w:rsid w:val="00A3575E"/>
    <w:rsid w:val="00A61E91"/>
    <w:rsid w:val="00A942FF"/>
    <w:rsid w:val="00AC6FB6"/>
    <w:rsid w:val="00AE3BDE"/>
    <w:rsid w:val="00AE6689"/>
    <w:rsid w:val="00B01DD3"/>
    <w:rsid w:val="00B0708D"/>
    <w:rsid w:val="00B14578"/>
    <w:rsid w:val="00B24166"/>
    <w:rsid w:val="00B65526"/>
    <w:rsid w:val="00B6688A"/>
    <w:rsid w:val="00B73E8A"/>
    <w:rsid w:val="00B900B7"/>
    <w:rsid w:val="00B90166"/>
    <w:rsid w:val="00BA63FA"/>
    <w:rsid w:val="00BC4275"/>
    <w:rsid w:val="00BF5C8D"/>
    <w:rsid w:val="00C006A5"/>
    <w:rsid w:val="00C23BB6"/>
    <w:rsid w:val="00C27E61"/>
    <w:rsid w:val="00C42F05"/>
    <w:rsid w:val="00C562B3"/>
    <w:rsid w:val="00CA10FF"/>
    <w:rsid w:val="00CB095E"/>
    <w:rsid w:val="00CB2A1B"/>
    <w:rsid w:val="00CB5DC4"/>
    <w:rsid w:val="00CB6E0C"/>
    <w:rsid w:val="00D00EA6"/>
    <w:rsid w:val="00D1356B"/>
    <w:rsid w:val="00D23796"/>
    <w:rsid w:val="00D5378B"/>
    <w:rsid w:val="00D54BF5"/>
    <w:rsid w:val="00D609EB"/>
    <w:rsid w:val="00D865DB"/>
    <w:rsid w:val="00D9129C"/>
    <w:rsid w:val="00D95857"/>
    <w:rsid w:val="00DA2043"/>
    <w:rsid w:val="00DC46E1"/>
    <w:rsid w:val="00DC6D4D"/>
    <w:rsid w:val="00DD5885"/>
    <w:rsid w:val="00DD6234"/>
    <w:rsid w:val="00DE08A8"/>
    <w:rsid w:val="00E012A0"/>
    <w:rsid w:val="00E03A0E"/>
    <w:rsid w:val="00E108F9"/>
    <w:rsid w:val="00E2173C"/>
    <w:rsid w:val="00E91FEA"/>
    <w:rsid w:val="00E95B60"/>
    <w:rsid w:val="00ED2476"/>
    <w:rsid w:val="00F0099C"/>
    <w:rsid w:val="00F01F9E"/>
    <w:rsid w:val="00F027C9"/>
    <w:rsid w:val="00F035AF"/>
    <w:rsid w:val="00F0414A"/>
    <w:rsid w:val="00F05068"/>
    <w:rsid w:val="00F32124"/>
    <w:rsid w:val="00F61141"/>
    <w:rsid w:val="00F62880"/>
    <w:rsid w:val="00FB19D2"/>
    <w:rsid w:val="00FB290C"/>
    <w:rsid w:val="00FB2F56"/>
    <w:rsid w:val="00FE7A5D"/>
    <w:rsid w:val="00FF1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B0"/>
  </w:style>
  <w:style w:type="paragraph" w:styleId="1">
    <w:name w:val="heading 1"/>
    <w:basedOn w:val="a"/>
    <w:next w:val="a"/>
    <w:link w:val="10"/>
    <w:qFormat/>
    <w:rsid w:val="00D1356B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273C79"/>
    <w:pPr>
      <w:keepNext/>
      <w:keepLines/>
      <w:numPr>
        <w:ilvl w:val="1"/>
        <w:numId w:val="1"/>
      </w:numPr>
      <w:spacing w:after="0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608D8"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608D8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08D8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08D8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08D8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8D8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08D8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56B"/>
  </w:style>
  <w:style w:type="paragraph" w:styleId="a5">
    <w:name w:val="footer"/>
    <w:basedOn w:val="a"/>
    <w:link w:val="a6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56B"/>
  </w:style>
  <w:style w:type="paragraph" w:customStyle="1" w:styleId="ConsPlusNormal">
    <w:name w:val="ConsPlusNormal"/>
    <w:rsid w:val="00D135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rsid w:val="00D135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3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1356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273C79"/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aa">
    <w:name w:val="Body Text Indent"/>
    <w:basedOn w:val="a"/>
    <w:link w:val="ab"/>
    <w:uiPriority w:val="99"/>
    <w:rsid w:val="00D1356B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D135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uiPriority w:val="99"/>
    <w:rsid w:val="00D1356B"/>
  </w:style>
  <w:style w:type="paragraph" w:styleId="ad">
    <w:name w:val="Normal (Web)"/>
    <w:basedOn w:val="a"/>
    <w:uiPriority w:val="99"/>
    <w:rsid w:val="00D1356B"/>
    <w:pPr>
      <w:spacing w:before="150" w:after="150" w:line="240" w:lineRule="auto"/>
      <w:ind w:left="150" w:right="150"/>
      <w:jc w:val="both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11">
    <w:name w:val="Абзац списка1"/>
    <w:basedOn w:val="a"/>
    <w:rsid w:val="00D1356B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table" w:styleId="ae">
    <w:name w:val="Table Grid"/>
    <w:basedOn w:val="a1"/>
    <w:uiPriority w:val="59"/>
    <w:rsid w:val="00D135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D135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D1356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caption"/>
    <w:basedOn w:val="a"/>
    <w:next w:val="a"/>
    <w:uiPriority w:val="35"/>
    <w:unhideWhenUsed/>
    <w:qFormat/>
    <w:rsid w:val="00D1356B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Default">
    <w:name w:val="Default"/>
    <w:rsid w:val="00D135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71"/>
    <w:rsid w:val="00D1356B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character" w:customStyle="1" w:styleId="af2">
    <w:name w:val="Колонтитул_"/>
    <w:basedOn w:val="a0"/>
    <w:link w:val="af3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character" w:customStyle="1" w:styleId="22">
    <w:name w:val="Основной текст2"/>
    <w:basedOn w:val="af1"/>
    <w:rsid w:val="00D1356B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71">
    <w:name w:val="Основной текст7"/>
    <w:basedOn w:val="a"/>
    <w:link w:val="af1"/>
    <w:rsid w:val="00D1356B"/>
    <w:pPr>
      <w:widowControl w:val="0"/>
      <w:shd w:val="clear" w:color="auto" w:fill="FFFFFF"/>
      <w:spacing w:after="1920" w:line="274" w:lineRule="exact"/>
      <w:ind w:hanging="360"/>
      <w:jc w:val="righ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f3">
    <w:name w:val="Колонтитул"/>
    <w:basedOn w:val="a"/>
    <w:link w:val="af2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ConsPlusCell">
    <w:name w:val="ConsPlusCell"/>
    <w:uiPriority w:val="99"/>
    <w:rsid w:val="00D135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Strong"/>
    <w:basedOn w:val="a0"/>
    <w:uiPriority w:val="22"/>
    <w:qFormat/>
    <w:rsid w:val="00D1356B"/>
    <w:rPr>
      <w:b/>
      <w:bCs/>
    </w:rPr>
  </w:style>
  <w:style w:type="character" w:customStyle="1" w:styleId="af5">
    <w:name w:val="Подпись к таблице_"/>
    <w:basedOn w:val="a0"/>
    <w:link w:val="af6"/>
    <w:rsid w:val="00D1356B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basedOn w:val="af1"/>
    <w:rsid w:val="00D1356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basedOn w:val="af1"/>
    <w:rsid w:val="00D1356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rsid w:val="00D1356B"/>
    <w:pPr>
      <w:widowControl w:val="0"/>
      <w:shd w:val="clear" w:color="auto" w:fill="FFFFFF"/>
      <w:spacing w:before="3060" w:after="0" w:line="0" w:lineRule="atLeast"/>
      <w:ind w:hanging="360"/>
      <w:jc w:val="center"/>
    </w:pPr>
    <w:rPr>
      <w:rFonts w:ascii="Arial" w:eastAsia="Arial" w:hAnsi="Arial" w:cs="Arial"/>
      <w:color w:val="000000"/>
      <w:lang w:eastAsia="ru-RU" w:bidi="ru-RU"/>
    </w:rPr>
  </w:style>
  <w:style w:type="character" w:customStyle="1" w:styleId="41">
    <w:name w:val="Основной текст (4)_"/>
    <w:basedOn w:val="a0"/>
    <w:link w:val="42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1356B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character" w:styleId="af7">
    <w:name w:val="Hyperlink"/>
    <w:basedOn w:val="a0"/>
    <w:uiPriority w:val="99"/>
    <w:rsid w:val="00D1356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unhideWhenUsed/>
    <w:qFormat/>
    <w:rsid w:val="002E5CF1"/>
    <w:pPr>
      <w:tabs>
        <w:tab w:val="left" w:pos="480"/>
        <w:tab w:val="right" w:leader="dot" w:pos="9356"/>
      </w:tabs>
      <w:spacing w:after="100" w:line="240" w:lineRule="auto"/>
      <w:ind w:left="284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39"/>
    <w:unhideWhenUsed/>
    <w:qFormat/>
    <w:rsid w:val="00D1356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D1356B"/>
    <w:pPr>
      <w:outlineLvl w:val="9"/>
    </w:pPr>
    <w:rPr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D1356B"/>
    <w:rPr>
      <w:rFonts w:ascii="Tahoma" w:hAnsi="Tahoma" w:cs="Tahoma"/>
      <w:sz w:val="16"/>
      <w:szCs w:val="16"/>
    </w:rPr>
  </w:style>
  <w:style w:type="paragraph" w:customStyle="1" w:styleId="13">
    <w:name w:val="Стиль1"/>
    <w:basedOn w:val="1"/>
    <w:link w:val="14"/>
    <w:qFormat/>
    <w:rsid w:val="004F60C5"/>
    <w:pPr>
      <w:spacing w:before="0"/>
    </w:pPr>
    <w:rPr>
      <w:rFonts w:ascii="Times New Roman" w:hAnsi="Times New Roman" w:cs="Times New Roman"/>
      <w:color w:val="000000" w:themeColor="text1"/>
    </w:rPr>
  </w:style>
  <w:style w:type="character" w:customStyle="1" w:styleId="30">
    <w:name w:val="Заголовок 3 Знак"/>
    <w:basedOn w:val="a0"/>
    <w:link w:val="3"/>
    <w:rsid w:val="000608D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14">
    <w:name w:val="Стиль1 Знак"/>
    <w:basedOn w:val="10"/>
    <w:link w:val="13"/>
    <w:rsid w:val="004F60C5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40">
    <w:name w:val="Заголовок 4 Знак"/>
    <w:basedOn w:val="a0"/>
    <w:link w:val="4"/>
    <w:rsid w:val="000608D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608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608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608D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0608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608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0608D8"/>
  </w:style>
  <w:style w:type="paragraph" w:customStyle="1" w:styleId="bodytext4">
    <w:name w:val="bodytext4"/>
    <w:basedOn w:val="a"/>
    <w:uiPriority w:val="99"/>
    <w:rsid w:val="000608D8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0608D8"/>
    <w:pPr>
      <w:tabs>
        <w:tab w:val="left" w:pos="166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c">
    <w:name w:val="Название Знак"/>
    <w:basedOn w:val="a0"/>
    <w:link w:val="afb"/>
    <w:rsid w:val="000608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Абзац списка1"/>
    <w:basedOn w:val="a"/>
    <w:rsid w:val="000608D8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styleId="32">
    <w:name w:val="toc 3"/>
    <w:basedOn w:val="a"/>
    <w:next w:val="a"/>
    <w:autoRedefine/>
    <w:uiPriority w:val="39"/>
    <w:qFormat/>
    <w:rsid w:val="000608D8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7">
    <w:name w:val="Знак Знак Знак1 Знак Знак Знак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d">
    <w:name w:val="annotation text"/>
    <w:basedOn w:val="a"/>
    <w:link w:val="afe"/>
    <w:uiPriority w:val="99"/>
    <w:semiHidden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нак Знак Знак1 Знак Знак Знак1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Верхний колонтитул1"/>
    <w:basedOn w:val="a"/>
    <w:next w:val="a3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9">
    <w:name w:val="Верх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Нижний колонтитул1"/>
    <w:basedOn w:val="a"/>
    <w:next w:val="a5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7"/>
    <w:uiPriority w:val="99"/>
    <w:semiHidden/>
    <w:locked/>
    <w:rsid w:val="000608D8"/>
    <w:rPr>
      <w:rFonts w:ascii="Calibri" w:eastAsia="Times New Roman" w:hAnsi="Calibri" w:cs="Times New Roman"/>
    </w:rPr>
  </w:style>
  <w:style w:type="paragraph" w:styleId="27">
    <w:name w:val="Body Text 2"/>
    <w:basedOn w:val="a"/>
    <w:link w:val="26"/>
    <w:uiPriority w:val="99"/>
    <w:semiHidden/>
    <w:rsid w:val="000608D8"/>
    <w:pPr>
      <w:spacing w:before="120" w:after="120" w:line="480" w:lineRule="auto"/>
      <w:jc w:val="both"/>
    </w:pPr>
    <w:rPr>
      <w:rFonts w:ascii="Calibri" w:eastAsia="Times New Roman" w:hAnsi="Calibri" w:cs="Times New Roman"/>
    </w:rPr>
  </w:style>
  <w:style w:type="character" w:customStyle="1" w:styleId="210">
    <w:name w:val="Основной текст 2 Знак1"/>
    <w:basedOn w:val="a0"/>
    <w:uiPriority w:val="99"/>
    <w:semiHidden/>
    <w:rsid w:val="000608D8"/>
  </w:style>
  <w:style w:type="table" w:styleId="-5">
    <w:name w:val="Light Shading Accent 5"/>
    <w:basedOn w:val="a1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">
    <w:name w:val="Emphasis"/>
    <w:basedOn w:val="a0"/>
    <w:qFormat/>
    <w:rsid w:val="000608D8"/>
    <w:rPr>
      <w:i/>
      <w:iCs/>
    </w:rPr>
  </w:style>
  <w:style w:type="table" w:customStyle="1" w:styleId="1c">
    <w:name w:val="Сетка таблицы1"/>
    <w:basedOn w:val="a1"/>
    <w:next w:val="ae"/>
    <w:uiPriority w:val="59"/>
    <w:rsid w:val="000608D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Схема документа1"/>
    <w:basedOn w:val="a"/>
    <w:next w:val="a7"/>
    <w:uiPriority w:val="99"/>
    <w:semiHidden/>
    <w:unhideWhenUsed/>
    <w:rsid w:val="000608D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e">
    <w:name w:val="Заголовок оглавления1"/>
    <w:basedOn w:val="1"/>
    <w:next w:val="a"/>
    <w:uiPriority w:val="39"/>
    <w:semiHidden/>
    <w:unhideWhenUsed/>
    <w:qFormat/>
    <w:rsid w:val="000608D8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1f">
    <w:name w:val="Название объекта1"/>
    <w:basedOn w:val="a"/>
    <w:next w:val="a"/>
    <w:uiPriority w:val="35"/>
    <w:unhideWhenUsed/>
    <w:qFormat/>
    <w:rsid w:val="000608D8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="Times New Roman"/>
      <w:lang w:eastAsia="ru-RU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="Times New Roman"/>
      <w:lang w:eastAsia="ru-RU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="Times New Roman"/>
      <w:lang w:eastAsia="ru-RU"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="Times New Roman"/>
      <w:lang w:eastAsia="ru-RU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="Times New Roman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="Times New Roman"/>
      <w:lang w:eastAsia="ru-RU"/>
    </w:rPr>
  </w:style>
  <w:style w:type="character" w:styleId="aff0">
    <w:name w:val="Book Title"/>
    <w:basedOn w:val="a0"/>
    <w:uiPriority w:val="33"/>
    <w:qFormat/>
    <w:rsid w:val="000608D8"/>
    <w:rPr>
      <w:b/>
      <w:bCs/>
      <w:smallCaps/>
      <w:spacing w:val="5"/>
    </w:rPr>
  </w:style>
  <w:style w:type="paragraph" w:customStyle="1" w:styleId="xl60">
    <w:name w:val="xl6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1">
    <w:name w:val="xl61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0608D8"/>
    <w:pPr>
      <w:pBdr>
        <w:top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footnote text"/>
    <w:basedOn w:val="a"/>
    <w:link w:val="aff2"/>
    <w:uiPriority w:val="99"/>
    <w:unhideWhenUsed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0"/>
    <w:link w:val="aff1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basedOn w:val="a0"/>
    <w:uiPriority w:val="99"/>
    <w:semiHidden/>
    <w:unhideWhenUsed/>
    <w:rsid w:val="000608D8"/>
    <w:rPr>
      <w:vertAlign w:val="superscript"/>
    </w:rPr>
  </w:style>
  <w:style w:type="character" w:styleId="aff4">
    <w:name w:val="FollowedHyperlink"/>
    <w:basedOn w:val="a0"/>
    <w:uiPriority w:val="99"/>
    <w:semiHidden/>
    <w:unhideWhenUsed/>
    <w:rsid w:val="000608D8"/>
    <w:rPr>
      <w:color w:val="800080"/>
      <w:u w:val="single"/>
    </w:rPr>
  </w:style>
  <w:style w:type="character" w:customStyle="1" w:styleId="28">
    <w:name w:val="Верхний колонтитул Знак2"/>
    <w:basedOn w:val="a0"/>
    <w:uiPriority w:val="99"/>
    <w:semiHidden/>
    <w:rsid w:val="000608D8"/>
  </w:style>
  <w:style w:type="character" w:customStyle="1" w:styleId="29">
    <w:name w:val="Нижний колонтитул Знак2"/>
    <w:basedOn w:val="a0"/>
    <w:uiPriority w:val="99"/>
    <w:semiHidden/>
    <w:rsid w:val="000608D8"/>
  </w:style>
  <w:style w:type="character" w:customStyle="1" w:styleId="1f0">
    <w:name w:val="Схема документа Знак1"/>
    <w:basedOn w:val="a0"/>
    <w:uiPriority w:val="99"/>
    <w:semiHidden/>
    <w:rsid w:val="000608D8"/>
    <w:rPr>
      <w:rFonts w:ascii="Tahoma" w:hAnsi="Tahoma" w:cs="Tahoma"/>
      <w:sz w:val="16"/>
      <w:szCs w:val="16"/>
    </w:rPr>
  </w:style>
  <w:style w:type="paragraph" w:styleId="43">
    <w:name w:val="toc 4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Theme="minorEastAsia"/>
      <w:lang w:eastAsia="ru-RU"/>
    </w:rPr>
  </w:style>
  <w:style w:type="paragraph" w:styleId="52">
    <w:name w:val="toc 5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Theme="minorEastAsia"/>
      <w:lang w:eastAsia="ru-RU"/>
    </w:rPr>
  </w:style>
  <w:style w:type="paragraph" w:styleId="62">
    <w:name w:val="toc 6"/>
    <w:basedOn w:val="a"/>
    <w:next w:val="a"/>
    <w:link w:val="63"/>
    <w:autoRedefine/>
    <w:uiPriority w:val="39"/>
    <w:unhideWhenUsed/>
    <w:rsid w:val="000608D8"/>
    <w:pPr>
      <w:spacing w:after="100"/>
      <w:ind w:left="1100"/>
    </w:pPr>
    <w:rPr>
      <w:rFonts w:eastAsiaTheme="minorEastAsia"/>
      <w:lang w:eastAsia="ru-RU"/>
    </w:rPr>
  </w:style>
  <w:style w:type="paragraph" w:styleId="72">
    <w:name w:val="toc 7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Theme="minorEastAsia"/>
      <w:lang w:eastAsia="ru-RU"/>
    </w:rPr>
  </w:style>
  <w:style w:type="paragraph" w:styleId="82">
    <w:name w:val="toc 8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Theme="minorEastAsia"/>
      <w:lang w:eastAsia="ru-RU"/>
    </w:rPr>
  </w:style>
  <w:style w:type="paragraph" w:styleId="92">
    <w:name w:val="toc 9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Theme="minorEastAsia"/>
      <w:lang w:eastAsia="ru-RU"/>
    </w:rPr>
  </w:style>
  <w:style w:type="table" w:customStyle="1" w:styleId="-51">
    <w:name w:val="Светлая заливка - Акцент 51"/>
    <w:basedOn w:val="a1"/>
    <w:next w:val="-5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f5">
    <w:name w:val="Body Text"/>
    <w:basedOn w:val="a"/>
    <w:link w:val="aff6"/>
    <w:rsid w:val="000608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Основной текст Знак"/>
    <w:basedOn w:val="a0"/>
    <w:link w:val="aff5"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0608D8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0"/>
    <w:rsid w:val="000608D8"/>
  </w:style>
  <w:style w:type="paragraph" w:customStyle="1" w:styleId="aff7">
    <w:name w:val="Стандартный"/>
    <w:basedOn w:val="a"/>
    <w:rsid w:val="000608D8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1">
    <w:name w:val="заголовок 1"/>
    <w:basedOn w:val="a"/>
    <w:next w:val="a"/>
    <w:rsid w:val="000608D8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0608D8"/>
    <w:rPr>
      <w:rFonts w:ascii="OpenSymbol" w:hAnsi="OpenSymbol" w:cs="OpenSymbol"/>
    </w:rPr>
  </w:style>
  <w:style w:type="paragraph" w:customStyle="1" w:styleId="xl71">
    <w:name w:val="xl7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4">
    <w:name w:val="xl74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5">
    <w:name w:val="font5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8">
    <w:name w:val="font8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9">
    <w:name w:val="font9"/>
    <w:basedOn w:val="a"/>
    <w:rsid w:val="000608D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608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0608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2a">
    <w:name w:val="Нет списка2"/>
    <w:next w:val="a2"/>
    <w:uiPriority w:val="99"/>
    <w:semiHidden/>
    <w:unhideWhenUsed/>
    <w:rsid w:val="000608D8"/>
  </w:style>
  <w:style w:type="numbering" w:customStyle="1" w:styleId="33">
    <w:name w:val="Нет списка3"/>
    <w:next w:val="a2"/>
    <w:uiPriority w:val="99"/>
    <w:semiHidden/>
    <w:unhideWhenUsed/>
    <w:rsid w:val="000608D8"/>
  </w:style>
  <w:style w:type="numbering" w:customStyle="1" w:styleId="44">
    <w:name w:val="Нет списка4"/>
    <w:next w:val="a2"/>
    <w:uiPriority w:val="99"/>
    <w:semiHidden/>
    <w:unhideWhenUsed/>
    <w:rsid w:val="000608D8"/>
  </w:style>
  <w:style w:type="table" w:customStyle="1" w:styleId="34">
    <w:name w:val="Сетка таблицы3"/>
    <w:basedOn w:val="a1"/>
    <w:next w:val="ae"/>
    <w:uiPriority w:val="59"/>
    <w:rsid w:val="000608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9">
    <w:name w:val="xl129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0608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0608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37">
    <w:name w:val="xl137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0608D8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0608D8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0608D8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8">
    <w:name w:val="Revision"/>
    <w:hidden/>
    <w:uiPriority w:val="99"/>
    <w:semiHidden/>
    <w:rsid w:val="000608D8"/>
    <w:pPr>
      <w:spacing w:after="0" w:line="240" w:lineRule="auto"/>
    </w:pPr>
  </w:style>
  <w:style w:type="character" w:customStyle="1" w:styleId="1f2">
    <w:name w:val="Основной текст1"/>
    <w:basedOn w:val="af1"/>
    <w:rsid w:val="003B4A7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b">
    <w:name w:val="Основной текст (2)_"/>
    <w:basedOn w:val="a0"/>
    <w:rsid w:val="003B4A75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c">
    <w:name w:val="Основной текст (2)"/>
    <w:basedOn w:val="2b"/>
    <w:rsid w:val="003B4A7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d">
    <w:name w:val="Абзац списка2"/>
    <w:basedOn w:val="a"/>
    <w:rsid w:val="002E595C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35">
    <w:name w:val="Абзац списка3"/>
    <w:basedOn w:val="a"/>
    <w:rsid w:val="00D00EA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45">
    <w:name w:val="Абзац списка4"/>
    <w:basedOn w:val="a"/>
    <w:rsid w:val="00993955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53">
    <w:name w:val="Абзац списка5"/>
    <w:basedOn w:val="a"/>
    <w:rsid w:val="00D9129C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styleId="36">
    <w:name w:val="Body Text Indent 3"/>
    <w:basedOn w:val="a"/>
    <w:link w:val="37"/>
    <w:semiHidden/>
    <w:rsid w:val="008C12E1"/>
    <w:pPr>
      <w:spacing w:after="0" w:line="240" w:lineRule="auto"/>
      <w:ind w:firstLine="426"/>
      <w:jc w:val="both"/>
    </w:pPr>
    <w:rPr>
      <w:rFonts w:ascii="Times New Roman" w:eastAsia="Time Roman" w:hAnsi="Times New Roman" w:cs="Times New Roman"/>
      <w:sz w:val="26"/>
      <w:szCs w:val="20"/>
      <w:lang w:eastAsia="ru-RU"/>
    </w:rPr>
  </w:style>
  <w:style w:type="character" w:customStyle="1" w:styleId="37">
    <w:name w:val="Основной текст с отступом 3 Знак"/>
    <w:basedOn w:val="a0"/>
    <w:link w:val="36"/>
    <w:semiHidden/>
    <w:rsid w:val="008C12E1"/>
    <w:rPr>
      <w:rFonts w:ascii="Times New Roman" w:eastAsia="Time Roman" w:hAnsi="Times New Roman" w:cs="Times New Roman"/>
      <w:sz w:val="26"/>
      <w:szCs w:val="20"/>
      <w:lang w:eastAsia="ru-RU"/>
    </w:rPr>
  </w:style>
  <w:style w:type="character" w:customStyle="1" w:styleId="38">
    <w:name w:val="Основной текст (3)_"/>
    <w:basedOn w:val="a0"/>
    <w:link w:val="39"/>
    <w:rsid w:val="0087072F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30pt">
    <w:name w:val="Основной текст (3) + Интервал 0 pt"/>
    <w:basedOn w:val="38"/>
    <w:rsid w:val="0087072F"/>
    <w:rPr>
      <w:rFonts w:ascii="Arial" w:eastAsia="Arial" w:hAnsi="Arial" w:cs="Arial"/>
      <w:b/>
      <w:bCs/>
      <w:color w:val="000000"/>
      <w:spacing w:val="-1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39">
    <w:name w:val="Основной текст (3)"/>
    <w:basedOn w:val="a"/>
    <w:link w:val="38"/>
    <w:rsid w:val="0087072F"/>
    <w:pPr>
      <w:widowControl w:val="0"/>
      <w:shd w:val="clear" w:color="auto" w:fill="FFFFFF"/>
      <w:spacing w:after="300" w:line="0" w:lineRule="atLeast"/>
      <w:ind w:hanging="360"/>
      <w:jc w:val="center"/>
    </w:pPr>
    <w:rPr>
      <w:rFonts w:ascii="Arial" w:eastAsia="Arial" w:hAnsi="Arial" w:cs="Arial"/>
      <w:b/>
      <w:bCs/>
      <w:sz w:val="21"/>
      <w:szCs w:val="21"/>
    </w:rPr>
  </w:style>
  <w:style w:type="character" w:customStyle="1" w:styleId="111">
    <w:name w:val="Основной текст + 11"/>
    <w:aliases w:val="5 pt,Полужирный,Курсив"/>
    <w:uiPriority w:val="99"/>
    <w:rsid w:val="0087072F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/>
    </w:rPr>
  </w:style>
  <w:style w:type="character" w:customStyle="1" w:styleId="115pt">
    <w:name w:val="Основной текст + 11;5 pt;Полужирный;Курсив"/>
    <w:basedOn w:val="af1"/>
    <w:rsid w:val="0087072F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aff9">
    <w:name w:val="Подпись к картинке_"/>
    <w:basedOn w:val="a0"/>
    <w:link w:val="affa"/>
    <w:rsid w:val="0087072F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affa">
    <w:name w:val="Подпись к картинке"/>
    <w:basedOn w:val="a"/>
    <w:link w:val="aff9"/>
    <w:rsid w:val="0087072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64">
    <w:name w:val="Основной текст (6)_"/>
    <w:basedOn w:val="a0"/>
    <w:link w:val="65"/>
    <w:rsid w:val="0087072F"/>
    <w:rPr>
      <w:rFonts w:ascii="Arial" w:eastAsia="Arial" w:hAnsi="Arial" w:cs="Arial"/>
      <w:b/>
      <w:bCs/>
      <w:spacing w:val="-10"/>
      <w:sz w:val="21"/>
      <w:szCs w:val="21"/>
      <w:shd w:val="clear" w:color="auto" w:fill="FFFFFF"/>
    </w:rPr>
  </w:style>
  <w:style w:type="paragraph" w:customStyle="1" w:styleId="65">
    <w:name w:val="Основной текст (6)"/>
    <w:basedOn w:val="a"/>
    <w:link w:val="64"/>
    <w:rsid w:val="0087072F"/>
    <w:pPr>
      <w:widowControl w:val="0"/>
      <w:shd w:val="clear" w:color="auto" w:fill="FFFFFF"/>
      <w:spacing w:before="120" w:after="480" w:line="254" w:lineRule="exact"/>
      <w:ind w:hanging="1140"/>
    </w:pPr>
    <w:rPr>
      <w:rFonts w:ascii="Arial" w:eastAsia="Arial" w:hAnsi="Arial" w:cs="Arial"/>
      <w:b/>
      <w:bCs/>
      <w:spacing w:val="-10"/>
      <w:sz w:val="21"/>
      <w:szCs w:val="21"/>
    </w:rPr>
  </w:style>
  <w:style w:type="character" w:customStyle="1" w:styleId="affb">
    <w:name w:val="Сноска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c">
    <w:name w:val="Сноска"/>
    <w:basedOn w:val="affb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e">
    <w:name w:val="Подпись к таблице (2)_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1"/>
      <w:szCs w:val="21"/>
      <w:u w:val="none"/>
    </w:rPr>
  </w:style>
  <w:style w:type="character" w:customStyle="1" w:styleId="85pt">
    <w:name w:val="Колонтитул + 8;5 pt;Не полужирный"/>
    <w:basedOn w:val="af2"/>
    <w:rsid w:val="0087072F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BookmanOldStyle85pt">
    <w:name w:val="Колонтитул + Bookman Old Style;8;5 pt"/>
    <w:basedOn w:val="af2"/>
    <w:rsid w:val="0087072F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63">
    <w:name w:val="Оглавление 6 Знак"/>
    <w:basedOn w:val="a0"/>
    <w:link w:val="62"/>
    <w:uiPriority w:val="39"/>
    <w:rsid w:val="0087072F"/>
    <w:rPr>
      <w:rFonts w:eastAsiaTheme="minorEastAsia"/>
      <w:lang w:eastAsia="ru-RU"/>
    </w:rPr>
  </w:style>
  <w:style w:type="character" w:customStyle="1" w:styleId="affd">
    <w:name w:val="Оглавление + Малые прописные"/>
    <w:basedOn w:val="63"/>
    <w:rsid w:val="0087072F"/>
    <w:rPr>
      <w:rFonts w:eastAsiaTheme="minorEastAsia"/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2f">
    <w:name w:val="Подпись к картинке (2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46">
    <w:name w:val="Основной текст4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54">
    <w:name w:val="Основной текст (5)_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85pt0">
    <w:name w:val="Основной текст + 8;5 pt;Полужирный"/>
    <w:basedOn w:val="af1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85pt1">
    <w:name w:val="Основной текст + 8;5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ArialNarrow10pt">
    <w:name w:val="Основной текст + Arial Narrow;10 pt"/>
    <w:basedOn w:val="af1"/>
    <w:rsid w:val="0087072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85pt-1pt">
    <w:name w:val="Основной текст + 8;5 pt;Курсив;Интервал -1 pt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73">
    <w:name w:val="Основной текст (7)_"/>
    <w:basedOn w:val="a0"/>
    <w:link w:val="74"/>
    <w:rsid w:val="0087072F"/>
    <w:rPr>
      <w:rFonts w:ascii="Arial" w:eastAsia="Arial" w:hAnsi="Arial" w:cs="Arial"/>
      <w:i/>
      <w:iCs/>
      <w:sz w:val="23"/>
      <w:szCs w:val="23"/>
      <w:shd w:val="clear" w:color="auto" w:fill="FFFFFF"/>
    </w:rPr>
  </w:style>
  <w:style w:type="paragraph" w:customStyle="1" w:styleId="74">
    <w:name w:val="Основной текст (7)"/>
    <w:basedOn w:val="a"/>
    <w:link w:val="73"/>
    <w:rsid w:val="0087072F"/>
    <w:pPr>
      <w:widowControl w:val="0"/>
      <w:shd w:val="clear" w:color="auto" w:fill="FFFFFF"/>
      <w:spacing w:before="480" w:after="120" w:line="0" w:lineRule="atLeast"/>
      <w:ind w:firstLine="560"/>
      <w:jc w:val="both"/>
    </w:pPr>
    <w:rPr>
      <w:rFonts w:ascii="Arial" w:eastAsia="Arial" w:hAnsi="Arial" w:cs="Arial"/>
      <w:i/>
      <w:iCs/>
      <w:sz w:val="23"/>
      <w:szCs w:val="23"/>
    </w:rPr>
  </w:style>
  <w:style w:type="character" w:customStyle="1" w:styleId="83">
    <w:name w:val="Основной текст (8)_"/>
    <w:basedOn w:val="a0"/>
    <w:link w:val="84"/>
    <w:rsid w:val="0087072F"/>
    <w:rPr>
      <w:rFonts w:ascii="Bookman Old Style" w:eastAsia="Bookman Old Style" w:hAnsi="Bookman Old Style" w:cs="Bookman Old Style"/>
      <w:i/>
      <w:iCs/>
      <w:spacing w:val="-20"/>
      <w:sz w:val="9"/>
      <w:szCs w:val="9"/>
      <w:shd w:val="clear" w:color="auto" w:fill="FFFFFF"/>
    </w:rPr>
  </w:style>
  <w:style w:type="paragraph" w:customStyle="1" w:styleId="84">
    <w:name w:val="Основной текст (8)"/>
    <w:basedOn w:val="a"/>
    <w:link w:val="83"/>
    <w:rsid w:val="0087072F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i/>
      <w:iCs/>
      <w:spacing w:val="-20"/>
      <w:sz w:val="9"/>
      <w:szCs w:val="9"/>
    </w:rPr>
  </w:style>
  <w:style w:type="character" w:customStyle="1" w:styleId="93">
    <w:name w:val="Основной текст (9)_"/>
    <w:basedOn w:val="a0"/>
    <w:link w:val="94"/>
    <w:rsid w:val="0087072F"/>
    <w:rPr>
      <w:rFonts w:ascii="Garamond" w:eastAsia="Garamond" w:hAnsi="Garamond" w:cs="Garamond"/>
      <w:sz w:val="12"/>
      <w:szCs w:val="12"/>
      <w:shd w:val="clear" w:color="auto" w:fill="FFFFFF"/>
    </w:rPr>
  </w:style>
  <w:style w:type="paragraph" w:customStyle="1" w:styleId="94">
    <w:name w:val="Основной текст (9)"/>
    <w:basedOn w:val="a"/>
    <w:link w:val="93"/>
    <w:rsid w:val="0087072F"/>
    <w:pPr>
      <w:widowControl w:val="0"/>
      <w:shd w:val="clear" w:color="auto" w:fill="FFFFFF"/>
      <w:spacing w:after="0" w:line="0" w:lineRule="atLeast"/>
    </w:pPr>
    <w:rPr>
      <w:rFonts w:ascii="Garamond" w:eastAsia="Garamond" w:hAnsi="Garamond" w:cs="Garamond"/>
      <w:sz w:val="12"/>
      <w:szCs w:val="12"/>
    </w:rPr>
  </w:style>
  <w:style w:type="character" w:customStyle="1" w:styleId="100">
    <w:name w:val="Основной текст (10)_"/>
    <w:basedOn w:val="a0"/>
    <w:link w:val="101"/>
    <w:rsid w:val="0087072F"/>
    <w:rPr>
      <w:rFonts w:ascii="Arial Narrow" w:eastAsia="Arial Narrow" w:hAnsi="Arial Narrow" w:cs="Arial Narrow"/>
      <w:sz w:val="20"/>
      <w:szCs w:val="20"/>
      <w:shd w:val="clear" w:color="auto" w:fill="FFFFFF"/>
      <w:lang w:val="en-US" w:bidi="en-US"/>
    </w:rPr>
  </w:style>
  <w:style w:type="paragraph" w:customStyle="1" w:styleId="101">
    <w:name w:val="Основной текст (10)"/>
    <w:basedOn w:val="a"/>
    <w:link w:val="100"/>
    <w:rsid w:val="0087072F"/>
    <w:pPr>
      <w:widowControl w:val="0"/>
      <w:shd w:val="clear" w:color="auto" w:fill="FFFFFF"/>
      <w:spacing w:before="180" w:after="0" w:line="0" w:lineRule="atLeast"/>
      <w:jc w:val="both"/>
    </w:pPr>
    <w:rPr>
      <w:rFonts w:ascii="Arial Narrow" w:eastAsia="Arial Narrow" w:hAnsi="Arial Narrow" w:cs="Arial Narrow"/>
      <w:sz w:val="20"/>
      <w:szCs w:val="20"/>
      <w:lang w:val="en-US" w:bidi="en-US"/>
    </w:rPr>
  </w:style>
  <w:style w:type="character" w:customStyle="1" w:styleId="10Garamond75pt">
    <w:name w:val="Основной текст (10) + Garamond;7;5 pt;Курсив"/>
    <w:basedOn w:val="100"/>
    <w:rsid w:val="0087072F"/>
    <w:rPr>
      <w:rFonts w:ascii="Garamond" w:eastAsia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1065pt">
    <w:name w:val="Основной текст (10) + 6;5 pt"/>
    <w:basedOn w:val="100"/>
    <w:rsid w:val="0087072F"/>
    <w:rPr>
      <w:rFonts w:ascii="Arial Narrow" w:eastAsia="Arial Narrow" w:hAnsi="Arial Narrow" w:cs="Arial Narrow"/>
      <w:color w:val="000000"/>
      <w:spacing w:val="0"/>
      <w:w w:val="100"/>
      <w:position w:val="0"/>
      <w:sz w:val="13"/>
      <w:szCs w:val="13"/>
      <w:shd w:val="clear" w:color="auto" w:fill="FFFFFF"/>
      <w:lang w:val="en-US" w:bidi="en-US"/>
    </w:rPr>
  </w:style>
  <w:style w:type="character" w:customStyle="1" w:styleId="112">
    <w:name w:val="Основной текст (11)_"/>
    <w:basedOn w:val="a0"/>
    <w:link w:val="113"/>
    <w:rsid w:val="0087072F"/>
    <w:rPr>
      <w:rFonts w:ascii="Garamond" w:eastAsia="Garamond" w:hAnsi="Garamond" w:cs="Garamond"/>
      <w:sz w:val="12"/>
      <w:szCs w:val="12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87072F"/>
    <w:pPr>
      <w:widowControl w:val="0"/>
      <w:shd w:val="clear" w:color="auto" w:fill="FFFFFF"/>
      <w:spacing w:after="0" w:line="0" w:lineRule="atLeast"/>
    </w:pPr>
    <w:rPr>
      <w:rFonts w:ascii="Garamond" w:eastAsia="Garamond" w:hAnsi="Garamond" w:cs="Garamond"/>
      <w:sz w:val="12"/>
      <w:szCs w:val="12"/>
    </w:rPr>
  </w:style>
  <w:style w:type="character" w:customStyle="1" w:styleId="10Arial85pt-1pt">
    <w:name w:val="Основной текст (10) + Arial;8;5 pt;Курсив;Интервал -1 pt"/>
    <w:basedOn w:val="100"/>
    <w:rsid w:val="0087072F"/>
    <w:rPr>
      <w:rFonts w:ascii="Arial" w:eastAsia="Arial" w:hAnsi="Arial" w:cs="Arial"/>
      <w:i/>
      <w:iCs/>
      <w:color w:val="000000"/>
      <w:spacing w:val="-2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0Arial85pt">
    <w:name w:val="Основной текст (10) + Arial;8;5 pt"/>
    <w:basedOn w:val="100"/>
    <w:rsid w:val="0087072F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bidi="en-US"/>
    </w:rPr>
  </w:style>
  <w:style w:type="character" w:customStyle="1" w:styleId="3a">
    <w:name w:val="Подпись к картинке (3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sz w:val="15"/>
      <w:szCs w:val="15"/>
      <w:u w:val="none"/>
    </w:rPr>
  </w:style>
  <w:style w:type="character" w:customStyle="1" w:styleId="47">
    <w:name w:val="Подпись к картинке (4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16"/>
      <w:szCs w:val="16"/>
      <w:u w:val="none"/>
      <w:lang w:val="en-US" w:eastAsia="en-US" w:bidi="en-US"/>
    </w:rPr>
  </w:style>
  <w:style w:type="character" w:customStyle="1" w:styleId="48">
    <w:name w:val="Подпись к картинке (4)"/>
    <w:basedOn w:val="47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55">
    <w:name w:val="Подпись к картинке (5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20">
    <w:name w:val="Основной текст (12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sz w:val="15"/>
      <w:szCs w:val="15"/>
      <w:u w:val="none"/>
    </w:rPr>
  </w:style>
  <w:style w:type="character" w:customStyle="1" w:styleId="121">
    <w:name w:val="Основной текст (12)"/>
    <w:basedOn w:val="12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30">
    <w:name w:val="Основной текст (13)_"/>
    <w:basedOn w:val="a0"/>
    <w:link w:val="131"/>
    <w:rsid w:val="0087072F"/>
    <w:rPr>
      <w:rFonts w:ascii="Arial" w:eastAsia="Arial" w:hAnsi="Arial" w:cs="Arial"/>
      <w:i/>
      <w:i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87072F"/>
    <w:pPr>
      <w:widowControl w:val="0"/>
      <w:shd w:val="clear" w:color="auto" w:fill="FFFFFF"/>
      <w:spacing w:before="540" w:after="180" w:line="0" w:lineRule="atLeast"/>
      <w:ind w:firstLine="580"/>
      <w:jc w:val="both"/>
    </w:pPr>
    <w:rPr>
      <w:rFonts w:ascii="Arial" w:eastAsia="Arial" w:hAnsi="Arial" w:cs="Arial"/>
      <w:i/>
      <w:iCs/>
      <w:sz w:val="21"/>
      <w:szCs w:val="21"/>
    </w:rPr>
  </w:style>
  <w:style w:type="character" w:customStyle="1" w:styleId="115pt0">
    <w:name w:val="Основной текст + 11;5 pt;Курсив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f0">
    <w:name w:val="Колонтитул (2)"/>
    <w:basedOn w:val="a0"/>
    <w:rsid w:val="0087072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b">
    <w:name w:val="Колонтитул (3)"/>
    <w:basedOn w:val="a0"/>
    <w:rsid w:val="0087072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66">
    <w:name w:val="Подпись к картинке (6)_"/>
    <w:basedOn w:val="a0"/>
    <w:link w:val="67"/>
    <w:rsid w:val="0087072F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paragraph" w:customStyle="1" w:styleId="67">
    <w:name w:val="Подпись к картинке (6)"/>
    <w:basedOn w:val="a"/>
    <w:link w:val="66"/>
    <w:rsid w:val="0087072F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pacing w:val="20"/>
      <w:sz w:val="17"/>
      <w:szCs w:val="17"/>
    </w:rPr>
  </w:style>
  <w:style w:type="character" w:customStyle="1" w:styleId="140">
    <w:name w:val="Основной текст (14)_"/>
    <w:basedOn w:val="a0"/>
    <w:rsid w:val="0087072F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20"/>
      <w:sz w:val="17"/>
      <w:szCs w:val="17"/>
      <w:u w:val="none"/>
    </w:rPr>
  </w:style>
  <w:style w:type="character" w:customStyle="1" w:styleId="141">
    <w:name w:val="Основной текст (14)"/>
    <w:basedOn w:val="140"/>
    <w:rsid w:val="0087072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50">
    <w:name w:val="Основной текст (15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56pt">
    <w:name w:val="Основной текст (15) + 6 pt;Полужирный"/>
    <w:basedOn w:val="150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51">
    <w:name w:val="Основной текст (15)"/>
    <w:basedOn w:val="15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52">
    <w:name w:val="Основной текст (15) + Курсив"/>
    <w:basedOn w:val="150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56pt1pt">
    <w:name w:val="Основной текст (15) + 6 pt;Полужирный;Интервал 1 pt"/>
    <w:basedOn w:val="150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60">
    <w:name w:val="Основной текст (16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61">
    <w:name w:val="Основной текст (16)"/>
    <w:basedOn w:val="16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60pt">
    <w:name w:val="Основной текст (16) + Курсив;Интервал 0 pt"/>
    <w:basedOn w:val="160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1pt">
    <w:name w:val="Подпись к картинке (3) + Интервал 1 pt"/>
    <w:basedOn w:val="3a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75">
    <w:name w:val="Подпись к картинке (7)_"/>
    <w:basedOn w:val="a0"/>
    <w:link w:val="76"/>
    <w:rsid w:val="0087072F"/>
    <w:rPr>
      <w:rFonts w:ascii="Calibri" w:eastAsia="Calibri" w:hAnsi="Calibri" w:cs="Calibri"/>
      <w:spacing w:val="20"/>
      <w:sz w:val="16"/>
      <w:szCs w:val="16"/>
      <w:shd w:val="clear" w:color="auto" w:fill="FFFFFF"/>
    </w:rPr>
  </w:style>
  <w:style w:type="paragraph" w:customStyle="1" w:styleId="76">
    <w:name w:val="Подпись к картинке (7)"/>
    <w:basedOn w:val="a"/>
    <w:link w:val="75"/>
    <w:rsid w:val="0087072F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pacing w:val="20"/>
      <w:sz w:val="16"/>
      <w:szCs w:val="16"/>
    </w:rPr>
  </w:style>
  <w:style w:type="character" w:customStyle="1" w:styleId="85">
    <w:name w:val="Подпись к картинке (8)_"/>
    <w:basedOn w:val="a0"/>
    <w:link w:val="86"/>
    <w:rsid w:val="0087072F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86">
    <w:name w:val="Подпись к картинке (8)"/>
    <w:basedOn w:val="a"/>
    <w:link w:val="85"/>
    <w:rsid w:val="0087072F"/>
    <w:pPr>
      <w:widowControl w:val="0"/>
      <w:shd w:val="clear" w:color="auto" w:fill="FFFFFF"/>
      <w:spacing w:after="0" w:line="509" w:lineRule="exact"/>
      <w:jc w:val="both"/>
    </w:pPr>
    <w:rPr>
      <w:rFonts w:ascii="Arial" w:eastAsia="Arial" w:hAnsi="Arial" w:cs="Arial"/>
      <w:sz w:val="16"/>
      <w:szCs w:val="16"/>
    </w:rPr>
  </w:style>
  <w:style w:type="character" w:customStyle="1" w:styleId="3c">
    <w:name w:val="Заголовок №3_"/>
    <w:basedOn w:val="a0"/>
    <w:link w:val="3d"/>
    <w:rsid w:val="0087072F"/>
    <w:rPr>
      <w:rFonts w:ascii="Arial" w:eastAsia="Arial" w:hAnsi="Arial" w:cs="Arial"/>
      <w:shd w:val="clear" w:color="auto" w:fill="FFFFFF"/>
    </w:rPr>
  </w:style>
  <w:style w:type="paragraph" w:customStyle="1" w:styleId="3d">
    <w:name w:val="Заголовок №3"/>
    <w:basedOn w:val="a"/>
    <w:link w:val="3c"/>
    <w:rsid w:val="0087072F"/>
    <w:pPr>
      <w:widowControl w:val="0"/>
      <w:shd w:val="clear" w:color="auto" w:fill="FFFFFF"/>
      <w:spacing w:after="0" w:line="413" w:lineRule="exact"/>
      <w:ind w:hanging="340"/>
      <w:jc w:val="both"/>
      <w:outlineLvl w:val="2"/>
    </w:pPr>
    <w:rPr>
      <w:rFonts w:ascii="Arial" w:eastAsia="Arial" w:hAnsi="Arial" w:cs="Arial"/>
    </w:rPr>
  </w:style>
  <w:style w:type="character" w:customStyle="1" w:styleId="Exact">
    <w:name w:val="Подпись к картинке Exact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pacing w:val="-1"/>
      <w:sz w:val="15"/>
      <w:szCs w:val="15"/>
      <w:u w:val="none"/>
    </w:rPr>
  </w:style>
  <w:style w:type="character" w:customStyle="1" w:styleId="5Exact">
    <w:name w:val="Основной текст (5) Exact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pacing w:val="-1"/>
      <w:sz w:val="15"/>
      <w:szCs w:val="15"/>
      <w:u w:val="none"/>
    </w:rPr>
  </w:style>
  <w:style w:type="character" w:customStyle="1" w:styleId="2pt">
    <w:name w:val="Основной текст + Интервал 2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e">
    <w:name w:val="Подпись к таблице (3)_"/>
    <w:basedOn w:val="a0"/>
    <w:link w:val="3f"/>
    <w:rsid w:val="0087072F"/>
    <w:rPr>
      <w:rFonts w:ascii="Arial" w:eastAsia="Arial" w:hAnsi="Arial" w:cs="Arial"/>
      <w:b/>
      <w:bCs/>
      <w:spacing w:val="-10"/>
      <w:sz w:val="21"/>
      <w:szCs w:val="21"/>
      <w:shd w:val="clear" w:color="auto" w:fill="FFFFFF"/>
    </w:rPr>
  </w:style>
  <w:style w:type="paragraph" w:customStyle="1" w:styleId="3f">
    <w:name w:val="Подпись к таблице (3)"/>
    <w:basedOn w:val="a"/>
    <w:link w:val="3e"/>
    <w:rsid w:val="0087072F"/>
    <w:pPr>
      <w:widowControl w:val="0"/>
      <w:shd w:val="clear" w:color="auto" w:fill="FFFFFF"/>
      <w:spacing w:after="0" w:line="254" w:lineRule="exact"/>
      <w:ind w:hanging="1140"/>
    </w:pPr>
    <w:rPr>
      <w:rFonts w:ascii="Arial" w:eastAsia="Arial" w:hAnsi="Arial" w:cs="Arial"/>
      <w:b/>
      <w:bCs/>
      <w:spacing w:val="-10"/>
      <w:sz w:val="21"/>
      <w:szCs w:val="21"/>
    </w:rPr>
  </w:style>
  <w:style w:type="character" w:customStyle="1" w:styleId="2f1">
    <w:name w:val="Подпись к картинке (2)"/>
    <w:basedOn w:val="2f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56">
    <w:name w:val="Подпись к картинке (5)"/>
    <w:basedOn w:val="55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9">
    <w:name w:val="Подпись к таблице (4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70">
    <w:name w:val="Основной текст (17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71">
    <w:name w:val="Основной текст (17)"/>
    <w:basedOn w:val="17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2">
    <w:name w:val="Заголовок №2_"/>
    <w:basedOn w:val="a0"/>
    <w:link w:val="2f3"/>
    <w:rsid w:val="0087072F"/>
    <w:rPr>
      <w:rFonts w:ascii="Arial" w:eastAsia="Arial" w:hAnsi="Arial" w:cs="Arial"/>
      <w:i/>
      <w:iCs/>
      <w:spacing w:val="30"/>
      <w:sz w:val="20"/>
      <w:szCs w:val="20"/>
      <w:shd w:val="clear" w:color="auto" w:fill="FFFFFF"/>
      <w:lang w:val="en-US" w:bidi="en-US"/>
    </w:rPr>
  </w:style>
  <w:style w:type="paragraph" w:customStyle="1" w:styleId="2f3">
    <w:name w:val="Заголовок №2"/>
    <w:basedOn w:val="a"/>
    <w:link w:val="2f2"/>
    <w:rsid w:val="0087072F"/>
    <w:pPr>
      <w:widowControl w:val="0"/>
      <w:shd w:val="clear" w:color="auto" w:fill="FFFFFF"/>
      <w:spacing w:after="0" w:line="0" w:lineRule="atLeast"/>
      <w:outlineLvl w:val="1"/>
    </w:pPr>
    <w:rPr>
      <w:rFonts w:ascii="Arial" w:eastAsia="Arial" w:hAnsi="Arial" w:cs="Arial"/>
      <w:i/>
      <w:iCs/>
      <w:spacing w:val="30"/>
      <w:sz w:val="20"/>
      <w:szCs w:val="20"/>
      <w:lang w:val="en-US" w:bidi="en-US"/>
    </w:rPr>
  </w:style>
  <w:style w:type="character" w:customStyle="1" w:styleId="180">
    <w:name w:val="Основной текст (18)_"/>
    <w:basedOn w:val="a0"/>
    <w:link w:val="181"/>
    <w:rsid w:val="0087072F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81">
    <w:name w:val="Основной текст (18)"/>
    <w:basedOn w:val="a"/>
    <w:link w:val="180"/>
    <w:rsid w:val="0087072F"/>
    <w:pPr>
      <w:widowControl w:val="0"/>
      <w:shd w:val="clear" w:color="auto" w:fill="FFFFFF"/>
      <w:spacing w:after="420" w:line="0" w:lineRule="atLeast"/>
    </w:pPr>
    <w:rPr>
      <w:rFonts w:ascii="Arial" w:eastAsia="Arial" w:hAnsi="Arial" w:cs="Arial"/>
      <w:i/>
      <w:iCs/>
      <w:sz w:val="11"/>
      <w:szCs w:val="11"/>
    </w:rPr>
  </w:style>
  <w:style w:type="character" w:customStyle="1" w:styleId="115pt1">
    <w:name w:val="Основной текст + 11;5 pt;Полужирный;Курсив;Малые прописные"/>
    <w:basedOn w:val="af1"/>
    <w:rsid w:val="0087072F"/>
    <w:rPr>
      <w:rFonts w:ascii="Arial" w:eastAsia="Arial" w:hAnsi="Arial" w:cs="Arial"/>
      <w:b/>
      <w:bCs/>
      <w:i/>
      <w:iCs/>
      <w:smallCaps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en-US" w:eastAsia="en-US" w:bidi="en-US"/>
    </w:rPr>
  </w:style>
  <w:style w:type="character" w:customStyle="1" w:styleId="55pt">
    <w:name w:val="Основной текст + 5;5 pt;Курсив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en-US" w:eastAsia="en-US" w:bidi="en-US"/>
    </w:rPr>
  </w:style>
  <w:style w:type="character" w:customStyle="1" w:styleId="55pt0">
    <w:name w:val="Основной текст + 5;5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en-US" w:eastAsia="en-US" w:bidi="en-US"/>
    </w:rPr>
  </w:style>
  <w:style w:type="character" w:customStyle="1" w:styleId="1f3">
    <w:name w:val="Заголовок №1_"/>
    <w:basedOn w:val="a0"/>
    <w:link w:val="1f4"/>
    <w:rsid w:val="0087072F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4">
    <w:name w:val="Заголовок №1"/>
    <w:basedOn w:val="a"/>
    <w:link w:val="1f3"/>
    <w:rsid w:val="0087072F"/>
    <w:pPr>
      <w:widowControl w:val="0"/>
      <w:shd w:val="clear" w:color="auto" w:fill="FFFFFF"/>
      <w:spacing w:before="60" w:after="420" w:line="0" w:lineRule="atLeast"/>
      <w:outlineLvl w:val="0"/>
    </w:pPr>
    <w:rPr>
      <w:rFonts w:ascii="Arial" w:eastAsia="Arial" w:hAnsi="Arial" w:cs="Arial"/>
      <w:i/>
      <w:iCs/>
      <w:sz w:val="11"/>
      <w:szCs w:val="11"/>
    </w:rPr>
  </w:style>
  <w:style w:type="character" w:customStyle="1" w:styleId="190">
    <w:name w:val="Основной текст (19)_"/>
    <w:basedOn w:val="a0"/>
    <w:link w:val="191"/>
    <w:rsid w:val="0087072F"/>
    <w:rPr>
      <w:rFonts w:ascii="Arial" w:eastAsia="Arial" w:hAnsi="Arial" w:cs="Arial"/>
      <w:i/>
      <w:iCs/>
      <w:spacing w:val="-20"/>
      <w:sz w:val="17"/>
      <w:szCs w:val="17"/>
      <w:shd w:val="clear" w:color="auto" w:fill="FFFFFF"/>
    </w:rPr>
  </w:style>
  <w:style w:type="paragraph" w:customStyle="1" w:styleId="191">
    <w:name w:val="Основной текст (19)"/>
    <w:basedOn w:val="a"/>
    <w:link w:val="190"/>
    <w:rsid w:val="0087072F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i/>
      <w:iCs/>
      <w:spacing w:val="-20"/>
      <w:sz w:val="17"/>
      <w:szCs w:val="17"/>
    </w:rPr>
  </w:style>
  <w:style w:type="character" w:customStyle="1" w:styleId="200">
    <w:name w:val="Основной текст (20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11">
    <w:name w:val="Основной текст (21)_"/>
    <w:basedOn w:val="a0"/>
    <w:link w:val="212"/>
    <w:rsid w:val="0087072F"/>
    <w:rPr>
      <w:rFonts w:ascii="Arial" w:eastAsia="Arial" w:hAnsi="Arial" w:cs="Arial"/>
      <w:sz w:val="16"/>
      <w:szCs w:val="16"/>
      <w:shd w:val="clear" w:color="auto" w:fill="FFFFFF"/>
      <w:lang w:val="en-US" w:bidi="en-US"/>
    </w:rPr>
  </w:style>
  <w:style w:type="paragraph" w:customStyle="1" w:styleId="212">
    <w:name w:val="Основной текст (21)"/>
    <w:basedOn w:val="a"/>
    <w:link w:val="211"/>
    <w:rsid w:val="0087072F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16"/>
      <w:szCs w:val="16"/>
      <w:lang w:val="en-US" w:bidi="en-US"/>
    </w:rPr>
  </w:style>
  <w:style w:type="character" w:customStyle="1" w:styleId="21115pt">
    <w:name w:val="Основной текст (21) + 11;5 pt;Полужирный;Курсив"/>
    <w:basedOn w:val="211"/>
    <w:rsid w:val="0087072F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f4">
    <w:name w:val="Подпись к таблице (2)"/>
    <w:basedOn w:val="2e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f0">
    <w:name w:val="Основной текст (3) + Курсив"/>
    <w:basedOn w:val="38"/>
    <w:rsid w:val="0087072F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57">
    <w:name w:val="Основной текст5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ru-RU" w:eastAsia="ru-RU" w:bidi="ru-RU"/>
    </w:rPr>
  </w:style>
  <w:style w:type="character" w:customStyle="1" w:styleId="85pt2">
    <w:name w:val="Основной текст + 8;5 pt;Полужирный;Малые прописные"/>
    <w:basedOn w:val="af1"/>
    <w:rsid w:val="0087072F"/>
    <w:rPr>
      <w:rFonts w:ascii="Arial" w:eastAsia="Arial" w:hAnsi="Arial" w:cs="Arial"/>
      <w:b/>
      <w:bCs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Sylfaen85pt">
    <w:name w:val="Основной текст + Sylfaen;8;5 pt"/>
    <w:basedOn w:val="af1"/>
    <w:rsid w:val="0087072F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85pt3">
    <w:name w:val="Основной текст + 8;5 pt;Курсив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8pt1">
    <w:name w:val="Основной текст + 8 pt;Курсив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20">
    <w:name w:val="Основной текст (22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21">
    <w:name w:val="Основной текст (22)"/>
    <w:basedOn w:val="22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2BookmanOldStyle10pt">
    <w:name w:val="Основной текст (22) + Bookman Old Style;10 pt;Курсив"/>
    <w:basedOn w:val="220"/>
    <w:rsid w:val="0087072F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201">
    <w:name w:val="Основной текст (20)"/>
    <w:basedOn w:val="2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30">
    <w:name w:val="Основной текст (23)_"/>
    <w:basedOn w:val="a0"/>
    <w:link w:val="231"/>
    <w:rsid w:val="0087072F"/>
    <w:rPr>
      <w:rFonts w:ascii="Sylfaen" w:eastAsia="Sylfaen" w:hAnsi="Sylfaen" w:cs="Sylfaen"/>
      <w:sz w:val="10"/>
      <w:szCs w:val="10"/>
      <w:shd w:val="clear" w:color="auto" w:fill="FFFFFF"/>
    </w:rPr>
  </w:style>
  <w:style w:type="paragraph" w:customStyle="1" w:styleId="231">
    <w:name w:val="Основной текст (23)"/>
    <w:basedOn w:val="a"/>
    <w:link w:val="230"/>
    <w:rsid w:val="0087072F"/>
    <w:pPr>
      <w:widowControl w:val="0"/>
      <w:shd w:val="clear" w:color="auto" w:fill="FFFFFF"/>
      <w:spacing w:after="0" w:line="0" w:lineRule="atLeast"/>
      <w:jc w:val="both"/>
    </w:pPr>
    <w:rPr>
      <w:rFonts w:ascii="Sylfaen" w:eastAsia="Sylfaen" w:hAnsi="Sylfaen" w:cs="Sylfaen"/>
      <w:sz w:val="10"/>
      <w:szCs w:val="10"/>
    </w:rPr>
  </w:style>
  <w:style w:type="character" w:customStyle="1" w:styleId="15115pt">
    <w:name w:val="Основной текст (15) + 11;5 pt;Полужирный;Курсив"/>
    <w:basedOn w:val="150"/>
    <w:rsid w:val="0087072F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05pt66">
    <w:name w:val="Основной текст + 10;5 pt;Масштаб 66%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6pt">
    <w:name w:val="Основной текст + 16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  <w:lang w:val="ru-RU" w:eastAsia="ru-RU" w:bidi="ru-RU"/>
    </w:rPr>
  </w:style>
  <w:style w:type="character" w:customStyle="1" w:styleId="17pt">
    <w:name w:val="Основной текст + 17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shd w:val="clear" w:color="auto" w:fill="FFFFFF"/>
      <w:lang w:val="ru-RU" w:eastAsia="ru-RU" w:bidi="ru-RU"/>
    </w:rPr>
  </w:style>
  <w:style w:type="character" w:customStyle="1" w:styleId="Garamond19pt">
    <w:name w:val="Основной текст + Garamond;19 pt"/>
    <w:basedOn w:val="af1"/>
    <w:rsid w:val="0087072F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Exact0">
    <w:name w:val="Основной текст Exact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21"/>
      <w:szCs w:val="21"/>
      <w:u w:val="none"/>
    </w:rPr>
  </w:style>
  <w:style w:type="character" w:customStyle="1" w:styleId="Sylfaen">
    <w:name w:val="Подпись к таблице + Sylfaen;Не полужирный"/>
    <w:basedOn w:val="af5"/>
    <w:rsid w:val="0087072F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5Sylfaen">
    <w:name w:val="Основной текст (5) + Sylfaen;Не полужирный"/>
    <w:basedOn w:val="54"/>
    <w:rsid w:val="0087072F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40">
    <w:name w:val="Основной текст (24)_"/>
    <w:basedOn w:val="a0"/>
    <w:link w:val="241"/>
    <w:rsid w:val="0087072F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41">
    <w:name w:val="Основной текст (24)"/>
    <w:basedOn w:val="a"/>
    <w:link w:val="240"/>
    <w:rsid w:val="0087072F"/>
    <w:pPr>
      <w:widowControl w:val="0"/>
      <w:shd w:val="clear" w:color="auto" w:fill="FFFFFF"/>
      <w:spacing w:before="120" w:after="0" w:line="0" w:lineRule="atLeast"/>
      <w:jc w:val="both"/>
    </w:pPr>
    <w:rPr>
      <w:rFonts w:ascii="Arial" w:eastAsia="Arial" w:hAnsi="Arial" w:cs="Arial"/>
      <w:sz w:val="20"/>
      <w:szCs w:val="20"/>
    </w:rPr>
  </w:style>
  <w:style w:type="character" w:customStyle="1" w:styleId="250">
    <w:name w:val="Основной текст (25)_"/>
    <w:basedOn w:val="a0"/>
    <w:link w:val="251"/>
    <w:rsid w:val="0087072F"/>
    <w:rPr>
      <w:rFonts w:ascii="Franklin Gothic Book" w:eastAsia="Franklin Gothic Book" w:hAnsi="Franklin Gothic Book" w:cs="Franklin Gothic Book"/>
      <w:sz w:val="11"/>
      <w:szCs w:val="11"/>
      <w:shd w:val="clear" w:color="auto" w:fill="FFFFFF"/>
    </w:rPr>
  </w:style>
  <w:style w:type="paragraph" w:customStyle="1" w:styleId="251">
    <w:name w:val="Основной текст (25)"/>
    <w:basedOn w:val="a"/>
    <w:link w:val="250"/>
    <w:rsid w:val="0087072F"/>
    <w:pPr>
      <w:widowControl w:val="0"/>
      <w:shd w:val="clear" w:color="auto" w:fill="FFFFFF"/>
      <w:spacing w:before="120" w:after="0" w:line="0" w:lineRule="atLeast"/>
      <w:jc w:val="both"/>
    </w:pPr>
    <w:rPr>
      <w:rFonts w:ascii="Franklin Gothic Book" w:eastAsia="Franklin Gothic Book" w:hAnsi="Franklin Gothic Book" w:cs="Franklin Gothic Book"/>
      <w:sz w:val="11"/>
      <w:szCs w:val="11"/>
    </w:rPr>
  </w:style>
  <w:style w:type="character" w:customStyle="1" w:styleId="260">
    <w:name w:val="Основной текст (26)_"/>
    <w:basedOn w:val="a0"/>
    <w:link w:val="261"/>
    <w:rsid w:val="0087072F"/>
    <w:rPr>
      <w:rFonts w:ascii="Arial" w:eastAsia="Arial" w:hAnsi="Arial" w:cs="Arial"/>
      <w:w w:val="150"/>
      <w:sz w:val="10"/>
      <w:szCs w:val="10"/>
      <w:shd w:val="clear" w:color="auto" w:fill="FFFFFF"/>
    </w:rPr>
  </w:style>
  <w:style w:type="paragraph" w:customStyle="1" w:styleId="261">
    <w:name w:val="Основной текст (26)"/>
    <w:basedOn w:val="a"/>
    <w:link w:val="260"/>
    <w:rsid w:val="0087072F"/>
    <w:pPr>
      <w:widowControl w:val="0"/>
      <w:shd w:val="clear" w:color="auto" w:fill="FFFFFF"/>
      <w:spacing w:before="120" w:after="0" w:line="0" w:lineRule="atLeast"/>
    </w:pPr>
    <w:rPr>
      <w:rFonts w:ascii="Arial" w:eastAsia="Arial" w:hAnsi="Arial" w:cs="Arial"/>
      <w:w w:val="150"/>
      <w:sz w:val="10"/>
      <w:szCs w:val="10"/>
    </w:rPr>
  </w:style>
  <w:style w:type="character" w:customStyle="1" w:styleId="26100">
    <w:name w:val="Основной текст (26) + Курсив;Масштаб 100%"/>
    <w:basedOn w:val="260"/>
    <w:rsid w:val="0087072F"/>
    <w:rPr>
      <w:rFonts w:ascii="Arial" w:eastAsia="Arial" w:hAnsi="Arial" w:cs="Arial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en-US" w:eastAsia="en-US" w:bidi="en-US"/>
    </w:rPr>
  </w:style>
  <w:style w:type="character" w:customStyle="1" w:styleId="95pt">
    <w:name w:val="Основной текст + 9;5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">
    <w:name w:val="Подпись к картинке (9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96">
    <w:name w:val="Подпись к картинке (9)"/>
    <w:basedOn w:val="95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02">
    <w:name w:val="Подпись к картинке (10)_"/>
    <w:basedOn w:val="a0"/>
    <w:link w:val="103"/>
    <w:rsid w:val="0087072F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103">
    <w:name w:val="Подпись к картинке (10)"/>
    <w:basedOn w:val="a"/>
    <w:link w:val="102"/>
    <w:rsid w:val="0087072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4"/>
      <w:szCs w:val="14"/>
    </w:rPr>
  </w:style>
  <w:style w:type="character" w:customStyle="1" w:styleId="270">
    <w:name w:val="Основной текст (27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71">
    <w:name w:val="Основной текст (27)"/>
    <w:basedOn w:val="27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0Exact">
    <w:name w:val="Основной текст (20) Exact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sz w:val="15"/>
      <w:szCs w:val="15"/>
      <w:u w:val="none"/>
    </w:rPr>
  </w:style>
  <w:style w:type="character" w:customStyle="1" w:styleId="200ptExact">
    <w:name w:val="Основной текст (20) + Интервал 0 pt Exact"/>
    <w:basedOn w:val="2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0Exact">
    <w:name w:val="Основной текст (30) Exact"/>
    <w:basedOn w:val="a0"/>
    <w:rsid w:val="0087072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12"/>
      <w:sz w:val="22"/>
      <w:szCs w:val="22"/>
      <w:u w:val="none"/>
    </w:rPr>
  </w:style>
  <w:style w:type="character" w:customStyle="1" w:styleId="30Arial105pt0ptExact">
    <w:name w:val="Основной текст (30) + Arial;10;5 pt;Интервал 0 pt Exact"/>
    <w:basedOn w:val="3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21"/>
      <w:szCs w:val="21"/>
      <w:u w:val="none"/>
      <w:lang w:val="en-US" w:eastAsia="en-US" w:bidi="en-US"/>
    </w:rPr>
  </w:style>
  <w:style w:type="character" w:customStyle="1" w:styleId="300">
    <w:name w:val="Основной текст (30)_"/>
    <w:basedOn w:val="a0"/>
    <w:rsid w:val="0087072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10"/>
      <w:sz w:val="23"/>
      <w:szCs w:val="23"/>
      <w:u w:val="none"/>
    </w:rPr>
  </w:style>
  <w:style w:type="character" w:customStyle="1" w:styleId="30Arial75pt0ptExact">
    <w:name w:val="Основной текст (30) + Arial;7;5 pt;Интервал 0 pt Exact"/>
    <w:basedOn w:val="3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sz w:val="15"/>
      <w:szCs w:val="15"/>
      <w:u w:val="none"/>
    </w:rPr>
  </w:style>
  <w:style w:type="character" w:customStyle="1" w:styleId="30Arial7pt0ptExact">
    <w:name w:val="Основной текст (30) + Arial;7 pt;Интервал 0 pt Exact"/>
    <w:basedOn w:val="3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4"/>
      <w:sz w:val="14"/>
      <w:szCs w:val="14"/>
      <w:u w:val="none"/>
    </w:rPr>
  </w:style>
  <w:style w:type="character" w:customStyle="1" w:styleId="11Exact">
    <w:name w:val="Подпись к картинке (11) Exact"/>
    <w:basedOn w:val="a0"/>
    <w:link w:val="114"/>
    <w:rsid w:val="0087072F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114">
    <w:name w:val="Подпись к картинке (11)"/>
    <w:basedOn w:val="a"/>
    <w:link w:val="11Exact"/>
    <w:rsid w:val="0087072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</w:rPr>
  </w:style>
  <w:style w:type="character" w:customStyle="1" w:styleId="31Exact">
    <w:name w:val="Основной текст (31) Exact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175pt0ptExact">
    <w:name w:val="Основной текст (31) + 7;5 pt;Интервал 0 pt Exact"/>
    <w:basedOn w:val="31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sz w:val="15"/>
      <w:szCs w:val="15"/>
      <w:u w:val="none"/>
    </w:rPr>
  </w:style>
  <w:style w:type="character" w:customStyle="1" w:styleId="310">
    <w:name w:val="Основной текст (31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0ptExact">
    <w:name w:val="Основной текст (5) + Интервал 0 pt Exact"/>
    <w:basedOn w:val="54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3Exact">
    <w:name w:val="Основной текст (33) Exact"/>
    <w:basedOn w:val="a0"/>
    <w:rsid w:val="0087072F"/>
    <w:rPr>
      <w:rFonts w:ascii="Arial" w:eastAsia="Arial" w:hAnsi="Arial" w:cs="Arial"/>
      <w:b/>
      <w:bCs/>
      <w:i/>
      <w:iCs/>
      <w:smallCaps w:val="0"/>
      <w:strike w:val="0"/>
      <w:spacing w:val="9"/>
      <w:sz w:val="21"/>
      <w:szCs w:val="21"/>
      <w:u w:val="none"/>
      <w:lang w:val="en-US" w:eastAsia="en-US" w:bidi="en-US"/>
    </w:rPr>
  </w:style>
  <w:style w:type="character" w:customStyle="1" w:styleId="34Exact">
    <w:name w:val="Основной текст (34) Exact"/>
    <w:basedOn w:val="a0"/>
    <w:link w:val="340"/>
    <w:rsid w:val="0087072F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paragraph" w:customStyle="1" w:styleId="340">
    <w:name w:val="Основной текст (34)"/>
    <w:basedOn w:val="a"/>
    <w:link w:val="34Exact"/>
    <w:rsid w:val="0087072F"/>
    <w:pPr>
      <w:widowControl w:val="0"/>
      <w:shd w:val="clear" w:color="auto" w:fill="FFFFFF"/>
      <w:spacing w:after="0" w:line="115" w:lineRule="exact"/>
      <w:jc w:val="right"/>
    </w:pPr>
    <w:rPr>
      <w:rFonts w:ascii="Arial Narrow" w:eastAsia="Arial Narrow" w:hAnsi="Arial Narrow" w:cs="Arial Narrow"/>
      <w:sz w:val="20"/>
      <w:szCs w:val="20"/>
    </w:rPr>
  </w:style>
  <w:style w:type="character" w:customStyle="1" w:styleId="311">
    <w:name w:val="Основной текст (31)"/>
    <w:basedOn w:val="31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01">
    <w:name w:val="Основной текст (30)"/>
    <w:basedOn w:val="300"/>
    <w:rsid w:val="0087072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8">
    <w:name w:val="Основной текст (5)"/>
    <w:basedOn w:val="54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20">
    <w:name w:val="Основной текст (32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21">
    <w:name w:val="Основной текст (32)"/>
    <w:basedOn w:val="32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4a">
    <w:name w:val="Подпись к таблице (4)"/>
    <w:basedOn w:val="49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60pt">
    <w:name w:val="Основной текст (6) + Интервал 0 pt"/>
    <w:basedOn w:val="64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59">
    <w:name w:val="Заголовок №5_"/>
    <w:basedOn w:val="a0"/>
    <w:link w:val="5a"/>
    <w:rsid w:val="0087072F"/>
    <w:rPr>
      <w:rFonts w:ascii="Arial" w:eastAsia="Arial" w:hAnsi="Arial" w:cs="Arial"/>
      <w:shd w:val="clear" w:color="auto" w:fill="FFFFFF"/>
    </w:rPr>
  </w:style>
  <w:style w:type="paragraph" w:customStyle="1" w:styleId="5a">
    <w:name w:val="Заголовок №5"/>
    <w:basedOn w:val="a"/>
    <w:link w:val="59"/>
    <w:rsid w:val="0087072F"/>
    <w:pPr>
      <w:widowControl w:val="0"/>
      <w:shd w:val="clear" w:color="auto" w:fill="FFFFFF"/>
      <w:spacing w:before="480" w:after="180" w:line="0" w:lineRule="atLeast"/>
      <w:outlineLvl w:val="4"/>
    </w:pPr>
    <w:rPr>
      <w:rFonts w:ascii="Arial" w:eastAsia="Arial" w:hAnsi="Arial" w:cs="Arial"/>
    </w:rPr>
  </w:style>
  <w:style w:type="character" w:customStyle="1" w:styleId="Constantia115pt0pt">
    <w:name w:val="Основной текст + Constantia;11;5 pt;Интервал 0 pt"/>
    <w:basedOn w:val="af1"/>
    <w:rsid w:val="0087072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9pt0pt">
    <w:name w:val="Основной текст (6) + 9 pt;Не полужирный;Интервал 0 pt"/>
    <w:basedOn w:val="64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0pt">
    <w:name w:val="Подпись к таблице (2) + Интервал 0 pt"/>
    <w:basedOn w:val="2e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b">
    <w:name w:val="Подпись к таблице (5)_"/>
    <w:basedOn w:val="a0"/>
    <w:link w:val="5c"/>
    <w:rsid w:val="0087072F"/>
    <w:rPr>
      <w:rFonts w:ascii="Constantia" w:eastAsia="Constantia" w:hAnsi="Constantia" w:cs="Constantia"/>
      <w:spacing w:val="10"/>
      <w:sz w:val="23"/>
      <w:szCs w:val="23"/>
      <w:shd w:val="clear" w:color="auto" w:fill="FFFFFF"/>
    </w:rPr>
  </w:style>
  <w:style w:type="paragraph" w:customStyle="1" w:styleId="5c">
    <w:name w:val="Подпись к таблице (5)"/>
    <w:basedOn w:val="a"/>
    <w:link w:val="5b"/>
    <w:rsid w:val="0087072F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pacing w:val="10"/>
      <w:sz w:val="23"/>
      <w:szCs w:val="23"/>
    </w:rPr>
  </w:style>
  <w:style w:type="character" w:customStyle="1" w:styleId="30pt0">
    <w:name w:val="Подпись к таблице (3) + Интервал 0 pt"/>
    <w:basedOn w:val="3e"/>
    <w:rsid w:val="0087072F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50">
    <w:name w:val="Основной текст (35)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w w:val="66"/>
      <w:sz w:val="21"/>
      <w:szCs w:val="21"/>
      <w:u w:val="none"/>
    </w:rPr>
  </w:style>
  <w:style w:type="character" w:customStyle="1" w:styleId="35Constantia12pt-1pt100">
    <w:name w:val="Основной текст (35) + Constantia;12 pt;Полужирный;Курсив;Интервал -1 pt;Масштаб 100%"/>
    <w:basedOn w:val="350"/>
    <w:rsid w:val="0087072F"/>
    <w:rPr>
      <w:rFonts w:ascii="Constantia" w:eastAsia="Constantia" w:hAnsi="Constantia" w:cs="Constantia"/>
      <w:b/>
      <w:bCs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51">
    <w:name w:val="Основной текст (35)"/>
    <w:basedOn w:val="35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1"/>
      <w:szCs w:val="21"/>
      <w:u w:val="none"/>
      <w:lang w:val="en-US" w:eastAsia="en-US" w:bidi="en-US"/>
    </w:rPr>
  </w:style>
  <w:style w:type="character" w:customStyle="1" w:styleId="3510pt100">
    <w:name w:val="Основной текст (35) + 10 pt;Масштаб 100%"/>
    <w:basedOn w:val="35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360">
    <w:name w:val="Основной текст (36)_"/>
    <w:basedOn w:val="a0"/>
    <w:link w:val="361"/>
    <w:rsid w:val="0087072F"/>
    <w:rPr>
      <w:rFonts w:ascii="AngsanaUPC" w:eastAsia="AngsanaUPC" w:hAnsi="AngsanaUPC" w:cs="AngsanaUPC"/>
      <w:b/>
      <w:bCs/>
      <w:spacing w:val="10"/>
      <w:sz w:val="34"/>
      <w:szCs w:val="34"/>
      <w:shd w:val="clear" w:color="auto" w:fill="FFFFFF"/>
      <w:lang w:val="en-US" w:bidi="en-US"/>
    </w:rPr>
  </w:style>
  <w:style w:type="paragraph" w:customStyle="1" w:styleId="361">
    <w:name w:val="Основной текст (36)"/>
    <w:basedOn w:val="a"/>
    <w:link w:val="360"/>
    <w:rsid w:val="0087072F"/>
    <w:pPr>
      <w:widowControl w:val="0"/>
      <w:shd w:val="clear" w:color="auto" w:fill="FFFFFF"/>
      <w:spacing w:after="600" w:line="0" w:lineRule="atLeast"/>
      <w:jc w:val="center"/>
    </w:pPr>
    <w:rPr>
      <w:rFonts w:ascii="AngsanaUPC" w:eastAsia="AngsanaUPC" w:hAnsi="AngsanaUPC" w:cs="AngsanaUPC"/>
      <w:b/>
      <w:bCs/>
      <w:spacing w:val="10"/>
      <w:sz w:val="34"/>
      <w:szCs w:val="34"/>
      <w:lang w:val="en-US" w:bidi="en-US"/>
    </w:rPr>
  </w:style>
  <w:style w:type="character" w:customStyle="1" w:styleId="105pt1pt66">
    <w:name w:val="Основной текст + 10;5 pt;Интервал 1 pt;Масштаб 66%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66"/>
      <w:position w:val="0"/>
      <w:sz w:val="21"/>
      <w:szCs w:val="21"/>
      <w:u w:val="none"/>
      <w:shd w:val="clear" w:color="auto" w:fill="FFFFFF"/>
      <w:lang w:val="en-US" w:eastAsia="en-US" w:bidi="en-US"/>
    </w:rPr>
  </w:style>
  <w:style w:type="character" w:customStyle="1" w:styleId="35Constantia12pt1pt100">
    <w:name w:val="Основной текст (35) + Constantia;12 pt;Полужирный;Курсив;Интервал 1 pt;Масштаб 100%"/>
    <w:basedOn w:val="350"/>
    <w:rsid w:val="0087072F"/>
    <w:rPr>
      <w:rFonts w:ascii="Constantia" w:eastAsia="Constantia" w:hAnsi="Constantia" w:cs="Constantia"/>
      <w:b/>
      <w:bCs/>
      <w:i/>
      <w:iCs/>
      <w:smallCaps w:val="0"/>
      <w:strike w:val="0"/>
      <w:color w:val="000000"/>
      <w:spacing w:val="2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BookmanOldStyle6pt">
    <w:name w:val="Основной текст + Bookman Old Style;6 pt;Полужирный"/>
    <w:basedOn w:val="af1"/>
    <w:rsid w:val="0087072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37Exact">
    <w:name w:val="Основной текст (37) Exact"/>
    <w:basedOn w:val="a0"/>
    <w:rsid w:val="0087072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pacing w:val="10"/>
      <w:sz w:val="11"/>
      <w:szCs w:val="11"/>
      <w:u w:val="none"/>
    </w:rPr>
  </w:style>
  <w:style w:type="character" w:customStyle="1" w:styleId="38Exact">
    <w:name w:val="Основной текст (38) Exact"/>
    <w:basedOn w:val="a0"/>
    <w:link w:val="380"/>
    <w:rsid w:val="0087072F"/>
    <w:rPr>
      <w:rFonts w:ascii="Arial" w:eastAsia="Arial" w:hAnsi="Arial" w:cs="Arial"/>
      <w:spacing w:val="2"/>
      <w:w w:val="150"/>
      <w:sz w:val="11"/>
      <w:szCs w:val="11"/>
      <w:shd w:val="clear" w:color="auto" w:fill="FFFFFF"/>
    </w:rPr>
  </w:style>
  <w:style w:type="paragraph" w:customStyle="1" w:styleId="380">
    <w:name w:val="Основной текст (38)"/>
    <w:basedOn w:val="a"/>
    <w:link w:val="38Exact"/>
    <w:rsid w:val="0087072F"/>
    <w:pPr>
      <w:widowControl w:val="0"/>
      <w:shd w:val="clear" w:color="auto" w:fill="FFFFFF"/>
      <w:spacing w:after="0" w:line="187" w:lineRule="exact"/>
    </w:pPr>
    <w:rPr>
      <w:rFonts w:ascii="Arial" w:eastAsia="Arial" w:hAnsi="Arial" w:cs="Arial"/>
      <w:spacing w:val="2"/>
      <w:w w:val="150"/>
      <w:sz w:val="11"/>
      <w:szCs w:val="11"/>
    </w:rPr>
  </w:style>
  <w:style w:type="character" w:customStyle="1" w:styleId="370ptExact">
    <w:name w:val="Основной текст (37) + Не полужирный;Курсив;Интервал 0 pt Exact"/>
    <w:basedOn w:val="370"/>
    <w:rsid w:val="0087072F"/>
    <w:rPr>
      <w:rFonts w:ascii="Bookman Old Style" w:eastAsia="Bookman Old Style" w:hAnsi="Bookman Old Style" w:cs="Bookman Old Style"/>
      <w:b/>
      <w:bCs/>
      <w:i/>
      <w:iCs/>
      <w:spacing w:val="2"/>
      <w:sz w:val="11"/>
      <w:szCs w:val="11"/>
      <w:shd w:val="clear" w:color="auto" w:fill="FFFFFF"/>
      <w:lang w:val="ru-RU" w:eastAsia="ru-RU" w:bidi="ru-RU"/>
    </w:rPr>
  </w:style>
  <w:style w:type="character" w:customStyle="1" w:styleId="370">
    <w:name w:val="Основной текст (37)_"/>
    <w:basedOn w:val="a0"/>
    <w:link w:val="371"/>
    <w:rsid w:val="0087072F"/>
    <w:rPr>
      <w:rFonts w:ascii="Bookman Old Style" w:eastAsia="Bookman Old Style" w:hAnsi="Bookman Old Style" w:cs="Bookman Old Style"/>
      <w:b/>
      <w:bCs/>
      <w:sz w:val="12"/>
      <w:szCs w:val="12"/>
      <w:shd w:val="clear" w:color="auto" w:fill="FFFFFF"/>
      <w:lang w:val="en-US" w:bidi="en-US"/>
    </w:rPr>
  </w:style>
  <w:style w:type="paragraph" w:customStyle="1" w:styleId="371">
    <w:name w:val="Основной текст (37)"/>
    <w:basedOn w:val="a"/>
    <w:link w:val="370"/>
    <w:rsid w:val="0087072F"/>
    <w:pPr>
      <w:widowControl w:val="0"/>
      <w:shd w:val="clear" w:color="auto" w:fill="FFFFFF"/>
      <w:spacing w:after="0" w:line="187" w:lineRule="exact"/>
    </w:pPr>
    <w:rPr>
      <w:rFonts w:ascii="Bookman Old Style" w:eastAsia="Bookman Old Style" w:hAnsi="Bookman Old Style" w:cs="Bookman Old Style"/>
      <w:b/>
      <w:bCs/>
      <w:sz w:val="12"/>
      <w:szCs w:val="12"/>
      <w:lang w:val="en-US" w:bidi="en-US"/>
    </w:rPr>
  </w:style>
  <w:style w:type="character" w:customStyle="1" w:styleId="39Exact">
    <w:name w:val="Основной текст (39) Exact"/>
    <w:basedOn w:val="a0"/>
    <w:link w:val="390"/>
    <w:rsid w:val="0087072F"/>
    <w:rPr>
      <w:rFonts w:ascii="Arial" w:eastAsia="Arial" w:hAnsi="Arial" w:cs="Arial"/>
      <w:spacing w:val="2"/>
      <w:w w:val="150"/>
      <w:sz w:val="11"/>
      <w:szCs w:val="11"/>
      <w:shd w:val="clear" w:color="auto" w:fill="FFFFFF"/>
    </w:rPr>
  </w:style>
  <w:style w:type="paragraph" w:customStyle="1" w:styleId="390">
    <w:name w:val="Основной текст (39)"/>
    <w:basedOn w:val="a"/>
    <w:link w:val="39Exact"/>
    <w:rsid w:val="0087072F"/>
    <w:pPr>
      <w:widowControl w:val="0"/>
      <w:shd w:val="clear" w:color="auto" w:fill="FFFFFF"/>
      <w:spacing w:after="0" w:line="187" w:lineRule="exact"/>
    </w:pPr>
    <w:rPr>
      <w:rFonts w:ascii="Arial" w:eastAsia="Arial" w:hAnsi="Arial" w:cs="Arial"/>
      <w:spacing w:val="2"/>
      <w:w w:val="150"/>
      <w:sz w:val="11"/>
      <w:szCs w:val="11"/>
    </w:rPr>
  </w:style>
  <w:style w:type="character" w:customStyle="1" w:styleId="396pt0pt100Exact">
    <w:name w:val="Основной текст (39) + 6 pt;Интервал 0 pt;Масштаб 100% Exact"/>
    <w:basedOn w:val="39Exact"/>
    <w:rsid w:val="0087072F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41Exact">
    <w:name w:val="Основной текст (41) Exact"/>
    <w:basedOn w:val="a0"/>
    <w:link w:val="411"/>
    <w:rsid w:val="0087072F"/>
    <w:rPr>
      <w:rFonts w:ascii="Constantia" w:eastAsia="Constantia" w:hAnsi="Constantia" w:cs="Constantia"/>
      <w:i/>
      <w:iCs/>
      <w:sz w:val="21"/>
      <w:szCs w:val="21"/>
      <w:shd w:val="clear" w:color="auto" w:fill="FFFFFF"/>
      <w:lang w:val="en-US" w:bidi="en-US"/>
    </w:rPr>
  </w:style>
  <w:style w:type="paragraph" w:customStyle="1" w:styleId="411">
    <w:name w:val="Основной текст (41)"/>
    <w:basedOn w:val="a"/>
    <w:link w:val="41Exact"/>
    <w:rsid w:val="0087072F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i/>
      <w:iCs/>
      <w:sz w:val="21"/>
      <w:szCs w:val="21"/>
      <w:lang w:val="en-US" w:bidi="en-US"/>
    </w:rPr>
  </w:style>
  <w:style w:type="character" w:customStyle="1" w:styleId="42Exact">
    <w:name w:val="Основной текст (42) Exact"/>
    <w:basedOn w:val="a0"/>
    <w:link w:val="420"/>
    <w:rsid w:val="0087072F"/>
    <w:rPr>
      <w:rFonts w:ascii="AngsanaUPC" w:eastAsia="AngsanaUPC" w:hAnsi="AngsanaUPC" w:cs="AngsanaUPC"/>
      <w:spacing w:val="9"/>
      <w:sz w:val="16"/>
      <w:szCs w:val="16"/>
      <w:shd w:val="clear" w:color="auto" w:fill="FFFFFF"/>
      <w:lang w:val="en-US" w:bidi="en-US"/>
    </w:rPr>
  </w:style>
  <w:style w:type="paragraph" w:customStyle="1" w:styleId="420">
    <w:name w:val="Основной текст (42)"/>
    <w:basedOn w:val="a"/>
    <w:link w:val="42Exact"/>
    <w:rsid w:val="0087072F"/>
    <w:pPr>
      <w:widowControl w:val="0"/>
      <w:shd w:val="clear" w:color="auto" w:fill="FFFFFF"/>
      <w:spacing w:after="0" w:line="0" w:lineRule="atLeast"/>
      <w:jc w:val="right"/>
    </w:pPr>
    <w:rPr>
      <w:rFonts w:ascii="AngsanaUPC" w:eastAsia="AngsanaUPC" w:hAnsi="AngsanaUPC" w:cs="AngsanaUPC"/>
      <w:spacing w:val="9"/>
      <w:sz w:val="16"/>
      <w:szCs w:val="16"/>
      <w:lang w:val="en-US" w:bidi="en-US"/>
    </w:rPr>
  </w:style>
  <w:style w:type="character" w:customStyle="1" w:styleId="ArialNarrow4pt3pt">
    <w:name w:val="Основной текст + Arial Narrow;4 pt;Интервал 3 pt"/>
    <w:basedOn w:val="af1"/>
    <w:rsid w:val="0087072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ArialNarrow4pt">
    <w:name w:val="Основной текст + Arial Narrow;4 pt"/>
    <w:basedOn w:val="af1"/>
    <w:rsid w:val="0087072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Constantia45pt">
    <w:name w:val="Основной текст + Constantia;4;5 pt"/>
    <w:basedOn w:val="af1"/>
    <w:rsid w:val="0087072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BookmanOldStyle45pt150">
    <w:name w:val="Основной текст + Bookman Old Style;4;5 pt;Масштаб 150%"/>
    <w:basedOn w:val="af1"/>
    <w:rsid w:val="0087072F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68">
    <w:name w:val="Подпись к таблице (6)_"/>
    <w:basedOn w:val="a0"/>
    <w:link w:val="69"/>
    <w:rsid w:val="0087072F"/>
    <w:rPr>
      <w:rFonts w:ascii="Arial" w:eastAsia="Arial" w:hAnsi="Arial" w:cs="Arial"/>
      <w:b/>
      <w:bCs/>
      <w:spacing w:val="30"/>
      <w:sz w:val="30"/>
      <w:szCs w:val="30"/>
      <w:shd w:val="clear" w:color="auto" w:fill="FFFFFF"/>
    </w:rPr>
  </w:style>
  <w:style w:type="paragraph" w:customStyle="1" w:styleId="69">
    <w:name w:val="Подпись к таблице (6)"/>
    <w:basedOn w:val="a"/>
    <w:link w:val="68"/>
    <w:rsid w:val="0087072F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b/>
      <w:bCs/>
      <w:spacing w:val="30"/>
      <w:sz w:val="30"/>
      <w:szCs w:val="30"/>
    </w:rPr>
  </w:style>
  <w:style w:type="character" w:customStyle="1" w:styleId="77">
    <w:name w:val="Подпись к таблице (7)_"/>
    <w:basedOn w:val="a0"/>
    <w:link w:val="78"/>
    <w:rsid w:val="0087072F"/>
    <w:rPr>
      <w:rFonts w:ascii="Arial" w:eastAsia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"/>
    <w:link w:val="77"/>
    <w:rsid w:val="0087072F"/>
    <w:pPr>
      <w:widowControl w:val="0"/>
      <w:shd w:val="clear" w:color="auto" w:fill="FFFFFF"/>
      <w:spacing w:after="0" w:line="77" w:lineRule="exact"/>
      <w:jc w:val="both"/>
    </w:pPr>
    <w:rPr>
      <w:rFonts w:ascii="Arial" w:eastAsia="Arial" w:hAnsi="Arial" w:cs="Arial"/>
      <w:spacing w:val="-20"/>
      <w:sz w:val="14"/>
      <w:szCs w:val="14"/>
    </w:rPr>
  </w:style>
  <w:style w:type="character" w:customStyle="1" w:styleId="87">
    <w:name w:val="Подпись к таблице (8)_"/>
    <w:basedOn w:val="a0"/>
    <w:link w:val="88"/>
    <w:rsid w:val="0087072F"/>
    <w:rPr>
      <w:rFonts w:ascii="Arial" w:eastAsia="Arial" w:hAnsi="Arial" w:cs="Arial"/>
      <w:shd w:val="clear" w:color="auto" w:fill="FFFFFF"/>
    </w:rPr>
  </w:style>
  <w:style w:type="paragraph" w:customStyle="1" w:styleId="88">
    <w:name w:val="Подпись к таблице (8)"/>
    <w:basedOn w:val="a"/>
    <w:link w:val="87"/>
    <w:rsid w:val="0087072F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</w:rPr>
  </w:style>
  <w:style w:type="character" w:customStyle="1" w:styleId="97">
    <w:name w:val="Подпись к таблице (9)_"/>
    <w:basedOn w:val="a0"/>
    <w:link w:val="98"/>
    <w:rsid w:val="0087072F"/>
    <w:rPr>
      <w:rFonts w:ascii="Bookman Old Style" w:eastAsia="Bookman Old Style" w:hAnsi="Bookman Old Style" w:cs="Bookman Old Style"/>
      <w:b/>
      <w:bCs/>
      <w:sz w:val="11"/>
      <w:szCs w:val="11"/>
      <w:shd w:val="clear" w:color="auto" w:fill="FFFFFF"/>
    </w:rPr>
  </w:style>
  <w:style w:type="paragraph" w:customStyle="1" w:styleId="98">
    <w:name w:val="Подпись к таблице (9)"/>
    <w:basedOn w:val="a"/>
    <w:link w:val="97"/>
    <w:rsid w:val="0087072F"/>
    <w:pPr>
      <w:widowControl w:val="0"/>
      <w:shd w:val="clear" w:color="auto" w:fill="FFFFFF"/>
      <w:spacing w:after="0" w:line="0" w:lineRule="atLeast"/>
      <w:jc w:val="both"/>
    </w:pPr>
    <w:rPr>
      <w:rFonts w:ascii="Bookman Old Style" w:eastAsia="Bookman Old Style" w:hAnsi="Bookman Old Style" w:cs="Bookman Old Style"/>
      <w:b/>
      <w:bCs/>
      <w:sz w:val="11"/>
      <w:szCs w:val="11"/>
    </w:rPr>
  </w:style>
  <w:style w:type="character" w:customStyle="1" w:styleId="104">
    <w:name w:val="Подпись к таблице (10)_"/>
    <w:basedOn w:val="a0"/>
    <w:rsid w:val="0087072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5">
    <w:name w:val="Подпись к таблице (10)"/>
    <w:basedOn w:val="104"/>
    <w:rsid w:val="0087072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00">
    <w:name w:val="Основной текст (40)_"/>
    <w:basedOn w:val="a0"/>
    <w:link w:val="401"/>
    <w:rsid w:val="0087072F"/>
    <w:rPr>
      <w:rFonts w:ascii="Arial" w:eastAsia="Arial" w:hAnsi="Arial" w:cs="Arial"/>
      <w:sz w:val="20"/>
      <w:szCs w:val="20"/>
      <w:shd w:val="clear" w:color="auto" w:fill="FFFFFF"/>
      <w:lang w:val="en-US" w:bidi="en-US"/>
    </w:rPr>
  </w:style>
  <w:style w:type="paragraph" w:customStyle="1" w:styleId="401">
    <w:name w:val="Основной текст (40)"/>
    <w:basedOn w:val="a"/>
    <w:link w:val="400"/>
    <w:rsid w:val="0087072F"/>
    <w:pPr>
      <w:widowControl w:val="0"/>
      <w:shd w:val="clear" w:color="auto" w:fill="FFFFFF"/>
      <w:spacing w:before="60" w:after="300" w:line="0" w:lineRule="atLeast"/>
    </w:pPr>
    <w:rPr>
      <w:rFonts w:ascii="Arial" w:eastAsia="Arial" w:hAnsi="Arial" w:cs="Arial"/>
      <w:sz w:val="20"/>
      <w:szCs w:val="20"/>
      <w:lang w:val="en-US" w:bidi="en-US"/>
    </w:rPr>
  </w:style>
  <w:style w:type="character" w:customStyle="1" w:styleId="4011pt">
    <w:name w:val="Основной текст (40) + 11 pt"/>
    <w:basedOn w:val="400"/>
    <w:rsid w:val="0087072F"/>
    <w:rPr>
      <w:rFonts w:ascii="Arial" w:eastAsia="Arial" w:hAnsi="Arial" w:cs="Arial"/>
      <w:color w:val="000000"/>
      <w:spacing w:val="0"/>
      <w:w w:val="100"/>
      <w:position w:val="0"/>
      <w:sz w:val="22"/>
      <w:szCs w:val="22"/>
      <w:shd w:val="clear" w:color="auto" w:fill="FFFFFF"/>
      <w:lang w:val="en-US" w:bidi="en-US"/>
    </w:rPr>
  </w:style>
  <w:style w:type="character" w:customStyle="1" w:styleId="43Exact">
    <w:name w:val="Основной текст (43) Exact"/>
    <w:basedOn w:val="a0"/>
    <w:link w:val="430"/>
    <w:rsid w:val="0087072F"/>
    <w:rPr>
      <w:rFonts w:ascii="Segoe UI" w:eastAsia="Segoe UI" w:hAnsi="Segoe UI" w:cs="Segoe UI"/>
      <w:i/>
      <w:iCs/>
      <w:shd w:val="clear" w:color="auto" w:fill="FFFFFF"/>
      <w:lang w:val="en-US" w:bidi="en-US"/>
    </w:rPr>
  </w:style>
  <w:style w:type="paragraph" w:customStyle="1" w:styleId="430">
    <w:name w:val="Основной текст (43)"/>
    <w:basedOn w:val="a"/>
    <w:link w:val="43Exact"/>
    <w:rsid w:val="0087072F"/>
    <w:pPr>
      <w:widowControl w:val="0"/>
      <w:shd w:val="clear" w:color="auto" w:fill="FFFFFF"/>
      <w:spacing w:after="120" w:line="0" w:lineRule="atLeast"/>
    </w:pPr>
    <w:rPr>
      <w:rFonts w:ascii="Segoe UI" w:eastAsia="Segoe UI" w:hAnsi="Segoe UI" w:cs="Segoe UI"/>
      <w:i/>
      <w:iCs/>
      <w:lang w:val="en-US" w:bidi="en-US"/>
    </w:rPr>
  </w:style>
  <w:style w:type="character" w:customStyle="1" w:styleId="44Exact">
    <w:name w:val="Основной текст (44) Exact"/>
    <w:basedOn w:val="a0"/>
    <w:link w:val="440"/>
    <w:rsid w:val="0087072F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  <w:lang w:val="en-US" w:bidi="en-US"/>
    </w:rPr>
  </w:style>
  <w:style w:type="paragraph" w:customStyle="1" w:styleId="440">
    <w:name w:val="Основной текст (44)"/>
    <w:basedOn w:val="a"/>
    <w:link w:val="44Exact"/>
    <w:rsid w:val="0087072F"/>
    <w:pPr>
      <w:widowControl w:val="0"/>
      <w:shd w:val="clear" w:color="auto" w:fill="FFFFFF"/>
      <w:spacing w:before="480" w:after="0" w:line="0" w:lineRule="atLeast"/>
    </w:pPr>
    <w:rPr>
      <w:rFonts w:ascii="Bookman Old Style" w:eastAsia="Bookman Old Style" w:hAnsi="Bookman Old Style" w:cs="Bookman Old Style"/>
      <w:i/>
      <w:iCs/>
      <w:sz w:val="19"/>
      <w:szCs w:val="19"/>
      <w:lang w:val="en-US" w:bidi="en-US"/>
    </w:rPr>
  </w:style>
  <w:style w:type="character" w:customStyle="1" w:styleId="45Exact">
    <w:name w:val="Основной текст (45) Exact"/>
    <w:basedOn w:val="a0"/>
    <w:link w:val="450"/>
    <w:rsid w:val="0087072F"/>
    <w:rPr>
      <w:rFonts w:ascii="Arial" w:eastAsia="Arial" w:hAnsi="Arial" w:cs="Arial"/>
      <w:i/>
      <w:iCs/>
      <w:spacing w:val="6"/>
      <w:sz w:val="10"/>
      <w:szCs w:val="10"/>
      <w:shd w:val="clear" w:color="auto" w:fill="FFFFFF"/>
      <w:lang w:val="en-US" w:bidi="en-US"/>
    </w:rPr>
  </w:style>
  <w:style w:type="paragraph" w:customStyle="1" w:styleId="450">
    <w:name w:val="Основной текст (45)"/>
    <w:basedOn w:val="a"/>
    <w:link w:val="45Exact"/>
    <w:rsid w:val="0087072F"/>
    <w:pPr>
      <w:widowControl w:val="0"/>
      <w:shd w:val="clear" w:color="auto" w:fill="FFFFFF"/>
      <w:spacing w:after="0" w:line="0" w:lineRule="atLeast"/>
      <w:jc w:val="right"/>
    </w:pPr>
    <w:rPr>
      <w:rFonts w:ascii="Arial" w:eastAsia="Arial" w:hAnsi="Arial" w:cs="Arial"/>
      <w:i/>
      <w:iCs/>
      <w:spacing w:val="6"/>
      <w:sz w:val="10"/>
      <w:szCs w:val="10"/>
      <w:lang w:val="en-US" w:bidi="en-US"/>
    </w:rPr>
  </w:style>
  <w:style w:type="character" w:customStyle="1" w:styleId="450pt150Exact">
    <w:name w:val="Основной текст (45) + Не курсив;Интервал 0 pt;Масштаб 150% Exact"/>
    <w:basedOn w:val="45Exact"/>
    <w:rsid w:val="0087072F"/>
    <w:rPr>
      <w:rFonts w:ascii="Arial" w:eastAsia="Arial" w:hAnsi="Arial" w:cs="Arial"/>
      <w:i/>
      <w:iCs/>
      <w:color w:val="000000"/>
      <w:spacing w:val="0"/>
      <w:w w:val="150"/>
      <w:position w:val="0"/>
      <w:sz w:val="10"/>
      <w:szCs w:val="10"/>
      <w:shd w:val="clear" w:color="auto" w:fill="FFFFFF"/>
      <w:lang w:val="en-US" w:bidi="en-US"/>
    </w:rPr>
  </w:style>
  <w:style w:type="character" w:customStyle="1" w:styleId="47Exact">
    <w:name w:val="Основной текст (47) Exact"/>
    <w:basedOn w:val="a0"/>
    <w:link w:val="470"/>
    <w:rsid w:val="0087072F"/>
    <w:rPr>
      <w:rFonts w:ascii="Bookman Old Style" w:eastAsia="Bookman Old Style" w:hAnsi="Bookman Old Style" w:cs="Bookman Old Style"/>
      <w:i/>
      <w:iCs/>
      <w:spacing w:val="2"/>
      <w:sz w:val="12"/>
      <w:szCs w:val="12"/>
      <w:shd w:val="clear" w:color="auto" w:fill="FFFFFF"/>
      <w:lang w:val="en-US" w:bidi="en-US"/>
    </w:rPr>
  </w:style>
  <w:style w:type="paragraph" w:customStyle="1" w:styleId="470">
    <w:name w:val="Основной текст (47)"/>
    <w:basedOn w:val="a"/>
    <w:link w:val="47Exact"/>
    <w:rsid w:val="0087072F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i/>
      <w:iCs/>
      <w:spacing w:val="2"/>
      <w:sz w:val="12"/>
      <w:szCs w:val="12"/>
      <w:lang w:val="en-US" w:bidi="en-US"/>
    </w:rPr>
  </w:style>
  <w:style w:type="character" w:customStyle="1" w:styleId="47AngsanaUPC10pt0ptExact">
    <w:name w:val="Основной текст (47) + AngsanaUPC;10 pt;Не курсив;Интервал 0 pt Exact"/>
    <w:basedOn w:val="47Exact"/>
    <w:rsid w:val="0087072F"/>
    <w:rPr>
      <w:rFonts w:ascii="AngsanaUPC" w:eastAsia="AngsanaUPC" w:hAnsi="AngsanaUPC" w:cs="AngsanaUPC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en-US" w:bidi="en-US"/>
    </w:rPr>
  </w:style>
  <w:style w:type="character" w:customStyle="1" w:styleId="460">
    <w:name w:val="Основной текст (46)_"/>
    <w:basedOn w:val="a0"/>
    <w:link w:val="461"/>
    <w:rsid w:val="0087072F"/>
    <w:rPr>
      <w:rFonts w:ascii="Bookman Old Style" w:eastAsia="Bookman Old Style" w:hAnsi="Bookman Old Style" w:cs="Bookman Old Style"/>
      <w:i/>
      <w:iCs/>
      <w:sz w:val="11"/>
      <w:szCs w:val="11"/>
      <w:shd w:val="clear" w:color="auto" w:fill="FFFFFF"/>
      <w:lang w:val="en-US" w:bidi="en-US"/>
    </w:rPr>
  </w:style>
  <w:style w:type="paragraph" w:customStyle="1" w:styleId="461">
    <w:name w:val="Основной текст (46)"/>
    <w:basedOn w:val="a"/>
    <w:link w:val="460"/>
    <w:rsid w:val="0087072F"/>
    <w:pPr>
      <w:widowControl w:val="0"/>
      <w:shd w:val="clear" w:color="auto" w:fill="FFFFFF"/>
      <w:spacing w:before="240" w:after="0" w:line="163" w:lineRule="exact"/>
      <w:jc w:val="both"/>
    </w:pPr>
    <w:rPr>
      <w:rFonts w:ascii="Bookman Old Style" w:eastAsia="Bookman Old Style" w:hAnsi="Bookman Old Style" w:cs="Bookman Old Style"/>
      <w:i/>
      <w:iCs/>
      <w:sz w:val="11"/>
      <w:szCs w:val="11"/>
      <w:lang w:val="en-US" w:bidi="en-US"/>
    </w:rPr>
  </w:style>
  <w:style w:type="character" w:customStyle="1" w:styleId="466pt">
    <w:name w:val="Основной текст (46) + 6 pt;Полужирный;Не курсив"/>
    <w:basedOn w:val="460"/>
    <w:rsid w:val="0087072F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12"/>
      <w:szCs w:val="12"/>
      <w:shd w:val="clear" w:color="auto" w:fill="FFFFFF"/>
      <w:lang w:val="en-US" w:bidi="en-US"/>
    </w:rPr>
  </w:style>
  <w:style w:type="character" w:customStyle="1" w:styleId="46Arial11pt">
    <w:name w:val="Основной текст (46) + Arial;11 pt;Не курсив"/>
    <w:basedOn w:val="460"/>
    <w:rsid w:val="0087072F"/>
    <w:rPr>
      <w:rFonts w:ascii="Arial" w:eastAsia="Arial" w:hAnsi="Arial" w:cs="Arial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en-US" w:bidi="en-US"/>
    </w:rPr>
  </w:style>
  <w:style w:type="character" w:customStyle="1" w:styleId="480">
    <w:name w:val="Основной текст (48)_"/>
    <w:basedOn w:val="a0"/>
    <w:link w:val="481"/>
    <w:rsid w:val="0087072F"/>
    <w:rPr>
      <w:rFonts w:ascii="Arial" w:eastAsia="Arial" w:hAnsi="Arial" w:cs="Arial"/>
      <w:i/>
      <w:iCs/>
      <w:spacing w:val="10"/>
      <w:sz w:val="10"/>
      <w:szCs w:val="10"/>
      <w:shd w:val="clear" w:color="auto" w:fill="FFFFFF"/>
      <w:lang w:val="en-US" w:bidi="en-US"/>
    </w:rPr>
  </w:style>
  <w:style w:type="paragraph" w:customStyle="1" w:styleId="481">
    <w:name w:val="Основной текст (48)"/>
    <w:basedOn w:val="a"/>
    <w:link w:val="480"/>
    <w:rsid w:val="0087072F"/>
    <w:pPr>
      <w:widowControl w:val="0"/>
      <w:shd w:val="clear" w:color="auto" w:fill="FFFFFF"/>
      <w:spacing w:before="60" w:after="0" w:line="0" w:lineRule="atLeast"/>
      <w:jc w:val="both"/>
    </w:pPr>
    <w:rPr>
      <w:rFonts w:ascii="Arial" w:eastAsia="Arial" w:hAnsi="Arial" w:cs="Arial"/>
      <w:i/>
      <w:iCs/>
      <w:spacing w:val="10"/>
      <w:sz w:val="10"/>
      <w:szCs w:val="10"/>
      <w:lang w:val="en-US" w:bidi="en-US"/>
    </w:rPr>
  </w:style>
  <w:style w:type="character" w:customStyle="1" w:styleId="222">
    <w:name w:val="Заголовок №2 (2)_"/>
    <w:basedOn w:val="a0"/>
    <w:link w:val="223"/>
    <w:rsid w:val="0087072F"/>
    <w:rPr>
      <w:rFonts w:ascii="Arial" w:eastAsia="Arial" w:hAnsi="Arial" w:cs="Arial"/>
      <w:shd w:val="clear" w:color="auto" w:fill="FFFFFF"/>
    </w:rPr>
  </w:style>
  <w:style w:type="paragraph" w:customStyle="1" w:styleId="223">
    <w:name w:val="Заголовок №2 (2)"/>
    <w:basedOn w:val="a"/>
    <w:link w:val="222"/>
    <w:rsid w:val="0087072F"/>
    <w:pPr>
      <w:widowControl w:val="0"/>
      <w:shd w:val="clear" w:color="auto" w:fill="FFFFFF"/>
      <w:spacing w:after="0" w:line="0" w:lineRule="atLeast"/>
      <w:jc w:val="both"/>
      <w:outlineLvl w:val="1"/>
    </w:pPr>
    <w:rPr>
      <w:rFonts w:ascii="Arial" w:eastAsia="Arial" w:hAnsi="Arial" w:cs="Arial"/>
    </w:rPr>
  </w:style>
  <w:style w:type="character" w:customStyle="1" w:styleId="22115pt">
    <w:name w:val="Заголовок №2 (2) + 11;5 pt;Полужирный;Курсив"/>
    <w:basedOn w:val="222"/>
    <w:rsid w:val="0087072F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f5">
    <w:name w:val="Оглавление (2)_"/>
    <w:basedOn w:val="a0"/>
    <w:link w:val="2f6"/>
    <w:rsid w:val="0087072F"/>
    <w:rPr>
      <w:rFonts w:ascii="Arial" w:eastAsia="Arial" w:hAnsi="Arial" w:cs="Arial"/>
      <w:i/>
      <w:iCs/>
      <w:spacing w:val="10"/>
      <w:sz w:val="10"/>
      <w:szCs w:val="10"/>
      <w:shd w:val="clear" w:color="auto" w:fill="FFFFFF"/>
    </w:rPr>
  </w:style>
  <w:style w:type="paragraph" w:customStyle="1" w:styleId="2f6">
    <w:name w:val="Оглавление (2)"/>
    <w:basedOn w:val="a"/>
    <w:link w:val="2f5"/>
    <w:rsid w:val="0087072F"/>
    <w:pPr>
      <w:widowControl w:val="0"/>
      <w:shd w:val="clear" w:color="auto" w:fill="FFFFFF"/>
      <w:spacing w:after="0" w:line="206" w:lineRule="exact"/>
      <w:jc w:val="both"/>
    </w:pPr>
    <w:rPr>
      <w:rFonts w:ascii="Arial" w:eastAsia="Arial" w:hAnsi="Arial" w:cs="Arial"/>
      <w:i/>
      <w:iCs/>
      <w:spacing w:val="10"/>
      <w:sz w:val="10"/>
      <w:szCs w:val="10"/>
    </w:rPr>
  </w:style>
  <w:style w:type="character" w:customStyle="1" w:styleId="20pt0">
    <w:name w:val="Оглавление (2) + Не курсив;Интервал 0 pt"/>
    <w:basedOn w:val="2f5"/>
    <w:rsid w:val="0087072F"/>
    <w:rPr>
      <w:rFonts w:ascii="Arial" w:eastAsia="Arial" w:hAnsi="Arial" w:cs="Arial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2Constantia115pt">
    <w:name w:val="Оглавление (2) + Constantia;11;5 pt;Не курсив"/>
    <w:basedOn w:val="2f5"/>
    <w:rsid w:val="0087072F"/>
    <w:rPr>
      <w:rFonts w:ascii="Constantia" w:eastAsia="Constantia" w:hAnsi="Constantia" w:cs="Constantia"/>
      <w:i/>
      <w:iCs/>
      <w:color w:val="000000"/>
      <w:spacing w:val="1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1pt0pt">
    <w:name w:val="Оглавление (2) + 11 pt;Не курсив;Интервал 0 pt"/>
    <w:basedOn w:val="2f5"/>
    <w:rsid w:val="0087072F"/>
    <w:rPr>
      <w:rFonts w:ascii="Arial" w:eastAsia="Arial" w:hAnsi="Arial" w:cs="Arial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15pt2">
    <w:name w:val="Оглавление + 11;5 pt;Полужирный;Курсив"/>
    <w:basedOn w:val="63"/>
    <w:rsid w:val="0087072F"/>
    <w:rPr>
      <w:rFonts w:eastAsiaTheme="minorEastAsia"/>
      <w:b/>
      <w:bCs/>
      <w:i/>
      <w:iCs/>
      <w:color w:val="000000"/>
      <w:spacing w:val="0"/>
      <w:w w:val="100"/>
      <w:position w:val="0"/>
      <w:sz w:val="23"/>
      <w:szCs w:val="23"/>
      <w:lang w:val="en-US" w:eastAsia="en-US" w:bidi="en-US"/>
    </w:rPr>
  </w:style>
  <w:style w:type="character" w:customStyle="1" w:styleId="3f1">
    <w:name w:val="Оглавление (3)_"/>
    <w:basedOn w:val="a0"/>
    <w:link w:val="3f2"/>
    <w:rsid w:val="0087072F"/>
    <w:rPr>
      <w:rFonts w:ascii="Arial" w:eastAsia="Arial" w:hAnsi="Arial" w:cs="Arial"/>
      <w:b/>
      <w:bCs/>
      <w:i/>
      <w:iCs/>
      <w:sz w:val="23"/>
      <w:szCs w:val="23"/>
      <w:shd w:val="clear" w:color="auto" w:fill="FFFFFF"/>
      <w:lang w:val="en-US" w:bidi="en-US"/>
    </w:rPr>
  </w:style>
  <w:style w:type="paragraph" w:customStyle="1" w:styleId="3f2">
    <w:name w:val="Оглавление (3)"/>
    <w:basedOn w:val="a"/>
    <w:link w:val="3f1"/>
    <w:rsid w:val="0087072F"/>
    <w:pPr>
      <w:widowControl w:val="0"/>
      <w:shd w:val="clear" w:color="auto" w:fill="FFFFFF"/>
      <w:spacing w:after="0" w:line="206" w:lineRule="exact"/>
      <w:jc w:val="both"/>
    </w:pPr>
    <w:rPr>
      <w:rFonts w:ascii="Arial" w:eastAsia="Arial" w:hAnsi="Arial" w:cs="Arial"/>
      <w:b/>
      <w:bCs/>
      <w:i/>
      <w:iCs/>
      <w:sz w:val="23"/>
      <w:szCs w:val="23"/>
      <w:lang w:val="en-US" w:bidi="en-US"/>
    </w:rPr>
  </w:style>
  <w:style w:type="character" w:customStyle="1" w:styleId="35pt0pt">
    <w:name w:val="Оглавление (3) + 5 pt;Не полужирный;Интервал 0 pt"/>
    <w:basedOn w:val="3f1"/>
    <w:rsid w:val="0087072F"/>
    <w:rPr>
      <w:rFonts w:ascii="Arial" w:eastAsia="Arial" w:hAnsi="Arial" w:cs="Arial"/>
      <w:b/>
      <w:bCs/>
      <w:i/>
      <w:iCs/>
      <w:color w:val="000000"/>
      <w:spacing w:val="10"/>
      <w:w w:val="100"/>
      <w:position w:val="0"/>
      <w:sz w:val="10"/>
      <w:szCs w:val="10"/>
      <w:shd w:val="clear" w:color="auto" w:fill="FFFFFF"/>
      <w:lang w:val="en-US" w:bidi="en-US"/>
    </w:rPr>
  </w:style>
  <w:style w:type="character" w:customStyle="1" w:styleId="487pt">
    <w:name w:val="Основной текст (48) + Интервал 7 pt"/>
    <w:basedOn w:val="480"/>
    <w:rsid w:val="0087072F"/>
    <w:rPr>
      <w:rFonts w:ascii="Arial" w:eastAsia="Arial" w:hAnsi="Arial" w:cs="Arial"/>
      <w:i/>
      <w:iCs/>
      <w:color w:val="000000"/>
      <w:spacing w:val="140"/>
      <w:w w:val="100"/>
      <w:position w:val="0"/>
      <w:sz w:val="10"/>
      <w:szCs w:val="10"/>
      <w:shd w:val="clear" w:color="auto" w:fill="FFFFFF"/>
      <w:lang w:val="en-US" w:bidi="en-US"/>
    </w:rPr>
  </w:style>
  <w:style w:type="character" w:customStyle="1" w:styleId="14pt">
    <w:name w:val="Основной текст + Интервал 14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9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5pt">
    <w:name w:val="Основной текст + 5 pt;Курсив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en-US" w:eastAsia="en-US" w:bidi="en-US"/>
    </w:rPr>
  </w:style>
  <w:style w:type="character" w:customStyle="1" w:styleId="5pt150">
    <w:name w:val="Основной текст + 5 pt;Масштаб 150%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10"/>
      <w:szCs w:val="10"/>
      <w:u w:val="none"/>
      <w:shd w:val="clear" w:color="auto" w:fill="FFFFFF"/>
      <w:lang w:val="en-US" w:eastAsia="en-US" w:bidi="en-US"/>
    </w:rPr>
  </w:style>
  <w:style w:type="character" w:customStyle="1" w:styleId="5pt1pt">
    <w:name w:val="Основной текст + 5 pt;Курсив;Интервал 1 pt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0"/>
      <w:szCs w:val="10"/>
      <w:u w:val="none"/>
      <w:shd w:val="clear" w:color="auto" w:fill="FFFFFF"/>
      <w:lang w:val="en-US" w:eastAsia="en-US" w:bidi="en-US"/>
    </w:rPr>
  </w:style>
  <w:style w:type="character" w:customStyle="1" w:styleId="46Exact">
    <w:name w:val="Основной текст (46) Exact"/>
    <w:basedOn w:val="a0"/>
    <w:rsid w:val="0087072F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2"/>
      <w:sz w:val="11"/>
      <w:szCs w:val="11"/>
      <w:u w:val="none"/>
      <w:lang w:val="en-US" w:eastAsia="en-US" w:bidi="en-US"/>
    </w:rPr>
  </w:style>
  <w:style w:type="character" w:customStyle="1" w:styleId="2Exact">
    <w:name w:val="Основной текст (2) Exact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pacing w:val="-24"/>
      <w:sz w:val="28"/>
      <w:szCs w:val="28"/>
      <w:u w:val="none"/>
      <w:lang w:val="en-US" w:eastAsia="en-US" w:bidi="en-US"/>
    </w:rPr>
  </w:style>
  <w:style w:type="character" w:customStyle="1" w:styleId="21ptExact">
    <w:name w:val="Основной текст (2) + Интервал 1 pt Exact"/>
    <w:basedOn w:val="2b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6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6ArialNarrow5pt0ptExact">
    <w:name w:val="Основной текст (46) + Arial Narrow;5 pt;Интервал 0 pt Exact"/>
    <w:basedOn w:val="460"/>
    <w:rsid w:val="0087072F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en-US" w:bidi="en-US"/>
    </w:rPr>
  </w:style>
  <w:style w:type="character" w:customStyle="1" w:styleId="46Constantia105pt0ptExact">
    <w:name w:val="Основной текст (46) + Constantia;10;5 pt;Интервал 0 pt Exact"/>
    <w:basedOn w:val="460"/>
    <w:rsid w:val="0087072F"/>
    <w:rPr>
      <w:rFonts w:ascii="Constantia" w:eastAsia="Constantia" w:hAnsi="Constantia" w:cs="Constantia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49Exact">
    <w:name w:val="Основной текст (49) Exact"/>
    <w:basedOn w:val="a0"/>
    <w:link w:val="490"/>
    <w:rsid w:val="0087072F"/>
    <w:rPr>
      <w:rFonts w:ascii="Bookman Old Style" w:eastAsia="Bookman Old Style" w:hAnsi="Bookman Old Style" w:cs="Bookman Old Style"/>
      <w:b/>
      <w:bCs/>
      <w:w w:val="20"/>
      <w:sz w:val="40"/>
      <w:szCs w:val="40"/>
      <w:shd w:val="clear" w:color="auto" w:fill="FFFFFF"/>
      <w:lang w:val="en-US" w:bidi="en-US"/>
    </w:rPr>
  </w:style>
  <w:style w:type="paragraph" w:customStyle="1" w:styleId="490">
    <w:name w:val="Основной текст (49)"/>
    <w:basedOn w:val="a"/>
    <w:link w:val="49Exact"/>
    <w:rsid w:val="0087072F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b/>
      <w:bCs/>
      <w:w w:val="20"/>
      <w:sz w:val="40"/>
      <w:szCs w:val="40"/>
      <w:lang w:val="en-US" w:bidi="en-US"/>
    </w:rPr>
  </w:style>
  <w:style w:type="character" w:customStyle="1" w:styleId="50Exact">
    <w:name w:val="Основной текст (50) Exact"/>
    <w:basedOn w:val="a0"/>
    <w:link w:val="500"/>
    <w:rsid w:val="0087072F"/>
    <w:rPr>
      <w:rFonts w:ascii="AngsanaUPC" w:eastAsia="AngsanaUPC" w:hAnsi="AngsanaUPC" w:cs="AngsanaUPC"/>
      <w:spacing w:val="6"/>
      <w:sz w:val="16"/>
      <w:szCs w:val="16"/>
      <w:shd w:val="clear" w:color="auto" w:fill="FFFFFF"/>
      <w:lang w:val="en-US" w:bidi="en-US"/>
    </w:rPr>
  </w:style>
  <w:style w:type="paragraph" w:customStyle="1" w:styleId="500">
    <w:name w:val="Основной текст (50)"/>
    <w:basedOn w:val="a"/>
    <w:link w:val="50Exact"/>
    <w:rsid w:val="0087072F"/>
    <w:pPr>
      <w:widowControl w:val="0"/>
      <w:shd w:val="clear" w:color="auto" w:fill="FFFFFF"/>
      <w:spacing w:after="0" w:line="0" w:lineRule="atLeast"/>
    </w:pPr>
    <w:rPr>
      <w:rFonts w:ascii="AngsanaUPC" w:eastAsia="AngsanaUPC" w:hAnsi="AngsanaUPC" w:cs="AngsanaUPC"/>
      <w:spacing w:val="6"/>
      <w:sz w:val="16"/>
      <w:szCs w:val="16"/>
      <w:lang w:val="en-US" w:bidi="en-US"/>
    </w:rPr>
  </w:style>
  <w:style w:type="character" w:customStyle="1" w:styleId="50ArialUnicodeMS5pt0ptExact">
    <w:name w:val="Основной текст (50) + Arial Unicode MS;5 pt;Курсив;Интервал 0 pt Exact"/>
    <w:basedOn w:val="50Exact"/>
    <w:rsid w:val="0087072F"/>
    <w:rPr>
      <w:rFonts w:ascii="Arial Unicode MS" w:eastAsia="Arial Unicode MS" w:hAnsi="Arial Unicode MS" w:cs="Arial Unicode MS"/>
      <w:i/>
      <w:iCs/>
      <w:color w:val="000000"/>
      <w:spacing w:val="5"/>
      <w:w w:val="100"/>
      <w:position w:val="0"/>
      <w:sz w:val="10"/>
      <w:szCs w:val="10"/>
      <w:shd w:val="clear" w:color="auto" w:fill="FFFFFF"/>
      <w:lang w:val="en-US" w:bidi="en-US"/>
    </w:rPr>
  </w:style>
  <w:style w:type="character" w:customStyle="1" w:styleId="40Exact">
    <w:name w:val="Основной текст (40) Exact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4075pt0ptExact">
    <w:name w:val="Основной текст (40) + 7;5 pt;Интервал 0 pt Exact"/>
    <w:basedOn w:val="400"/>
    <w:rsid w:val="0087072F"/>
    <w:rPr>
      <w:rFonts w:ascii="Arial" w:eastAsia="Arial" w:hAnsi="Arial" w:cs="Arial"/>
      <w:color w:val="000000"/>
      <w:spacing w:val="-1"/>
      <w:w w:val="100"/>
      <w:position w:val="0"/>
      <w:sz w:val="15"/>
      <w:szCs w:val="15"/>
      <w:shd w:val="clear" w:color="auto" w:fill="FFFFFF"/>
      <w:lang w:val="en-US" w:bidi="en-US"/>
    </w:rPr>
  </w:style>
  <w:style w:type="character" w:customStyle="1" w:styleId="51Exact">
    <w:name w:val="Основной текст (51) Exact"/>
    <w:basedOn w:val="a0"/>
    <w:link w:val="510"/>
    <w:rsid w:val="0087072F"/>
    <w:rPr>
      <w:rFonts w:ascii="Arial" w:eastAsia="Arial" w:hAnsi="Arial" w:cs="Arial"/>
      <w:i/>
      <w:iCs/>
      <w:sz w:val="20"/>
      <w:szCs w:val="20"/>
      <w:shd w:val="clear" w:color="auto" w:fill="FFFFFF"/>
      <w:lang w:val="en-US" w:bidi="en-US"/>
    </w:rPr>
  </w:style>
  <w:style w:type="paragraph" w:customStyle="1" w:styleId="510">
    <w:name w:val="Основной текст (51)"/>
    <w:basedOn w:val="a"/>
    <w:link w:val="51Exact"/>
    <w:rsid w:val="0087072F"/>
    <w:pPr>
      <w:widowControl w:val="0"/>
      <w:shd w:val="clear" w:color="auto" w:fill="FFFFFF"/>
      <w:spacing w:before="360" w:after="0" w:line="0" w:lineRule="atLeast"/>
    </w:pPr>
    <w:rPr>
      <w:rFonts w:ascii="Arial" w:eastAsia="Arial" w:hAnsi="Arial" w:cs="Arial"/>
      <w:i/>
      <w:iCs/>
      <w:sz w:val="20"/>
      <w:szCs w:val="20"/>
      <w:lang w:val="en-US" w:bidi="en-US"/>
    </w:rPr>
  </w:style>
  <w:style w:type="character" w:customStyle="1" w:styleId="51105pt0ptExact">
    <w:name w:val="Основной текст (51) + 10;5 pt;Полужирный;Интервал 0 pt Exact"/>
    <w:basedOn w:val="51Exact"/>
    <w:rsid w:val="0087072F"/>
    <w:rPr>
      <w:rFonts w:ascii="Arial" w:eastAsia="Arial" w:hAnsi="Arial" w:cs="Arial"/>
      <w:b/>
      <w:bCs/>
      <w:i/>
      <w:iCs/>
      <w:color w:val="000000"/>
      <w:spacing w:val="9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52Exact">
    <w:name w:val="Основной текст (52) Exact"/>
    <w:basedOn w:val="a0"/>
    <w:link w:val="520"/>
    <w:rsid w:val="0087072F"/>
    <w:rPr>
      <w:rFonts w:ascii="Arial" w:eastAsia="Arial" w:hAnsi="Arial" w:cs="Arial"/>
      <w:i/>
      <w:iCs/>
      <w:spacing w:val="16"/>
      <w:sz w:val="10"/>
      <w:szCs w:val="10"/>
      <w:shd w:val="clear" w:color="auto" w:fill="FFFFFF"/>
      <w:lang w:val="en-US" w:bidi="en-US"/>
    </w:rPr>
  </w:style>
  <w:style w:type="paragraph" w:customStyle="1" w:styleId="520">
    <w:name w:val="Основной текст (52)"/>
    <w:basedOn w:val="a"/>
    <w:link w:val="52Exact"/>
    <w:rsid w:val="0087072F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i/>
      <w:iCs/>
      <w:spacing w:val="16"/>
      <w:sz w:val="10"/>
      <w:szCs w:val="10"/>
      <w:lang w:val="en-US" w:bidi="en-US"/>
    </w:rPr>
  </w:style>
  <w:style w:type="character" w:customStyle="1" w:styleId="0ptExact">
    <w:name w:val="Основной текст + Полужирный;Курсив;Интервал 0 pt Exact"/>
    <w:basedOn w:val="af1"/>
    <w:rsid w:val="0087072F"/>
    <w:rPr>
      <w:rFonts w:ascii="Arial" w:eastAsia="Arial" w:hAnsi="Arial" w:cs="Arial"/>
      <w:b/>
      <w:bCs/>
      <w:i/>
      <w:iCs/>
      <w:smallCaps w:val="0"/>
      <w:strike w:val="0"/>
      <w:color w:val="000000"/>
      <w:spacing w:val="9"/>
      <w:w w:val="100"/>
      <w:position w:val="0"/>
      <w:sz w:val="21"/>
      <w:szCs w:val="21"/>
      <w:u w:val="none"/>
      <w:shd w:val="clear" w:color="auto" w:fill="FFFFFF"/>
      <w:lang w:val="en-US" w:eastAsia="en-US" w:bidi="en-US"/>
    </w:rPr>
  </w:style>
  <w:style w:type="character" w:customStyle="1" w:styleId="19Exact">
    <w:name w:val="Основной текст (19) Exact"/>
    <w:basedOn w:val="a0"/>
    <w:rsid w:val="0087072F"/>
    <w:rPr>
      <w:rFonts w:ascii="Arial" w:eastAsia="Arial" w:hAnsi="Arial" w:cs="Arial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190ptExact">
    <w:name w:val="Основной текст (19) + Интервал 0 pt Exact"/>
    <w:basedOn w:val="190"/>
    <w:rsid w:val="0087072F"/>
    <w:rPr>
      <w:rFonts w:ascii="Arial" w:eastAsia="Arial" w:hAnsi="Arial" w:cs="Arial"/>
      <w:i/>
      <w:iCs/>
      <w:color w:val="000000"/>
      <w:spacing w:val="13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6a">
    <w:name w:val="Основной текст6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85pt-1pt0">
    <w:name w:val="Основной текст + 8;5 pt;Интервал -1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00pt">
    <w:name w:val="Основной текст (20) + Курсив;Интервал 0 pt"/>
    <w:basedOn w:val="200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0-1pt">
    <w:name w:val="Основной текст (20) + Интервал -1 pt"/>
    <w:basedOn w:val="2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0115pt">
    <w:name w:val="Основной текст (20) + 11;5 pt;Полужирный;Курсив"/>
    <w:basedOn w:val="200"/>
    <w:rsid w:val="0087072F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08pt">
    <w:name w:val="Основной текст (20) + 8 pt"/>
    <w:basedOn w:val="2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011pt">
    <w:name w:val="Основной текст (20) + 11 pt"/>
    <w:basedOn w:val="20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90pt">
    <w:name w:val="Основной текст (19) + Не курсив;Интервал 0 pt"/>
    <w:basedOn w:val="190"/>
    <w:rsid w:val="0087072F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90pt0">
    <w:name w:val="Основной текст (19) + Интервал 0 pt"/>
    <w:basedOn w:val="190"/>
    <w:rsid w:val="0087072F"/>
    <w:rPr>
      <w:rFonts w:ascii="Arial" w:eastAsia="Arial" w:hAnsi="Arial" w:cs="Arial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911pt0pt">
    <w:name w:val="Основной текст (19) + 11 pt;Не курсив;Интервал 0 pt"/>
    <w:basedOn w:val="190"/>
    <w:rsid w:val="0087072F"/>
    <w:rPr>
      <w:rFonts w:ascii="Arial" w:eastAsia="Arial" w:hAnsi="Arial" w:cs="Arial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30">
    <w:name w:val="Основной текст (33)_"/>
    <w:basedOn w:val="a0"/>
    <w:link w:val="331"/>
    <w:rsid w:val="0087072F"/>
    <w:rPr>
      <w:rFonts w:ascii="Arial" w:eastAsia="Arial" w:hAnsi="Arial" w:cs="Arial"/>
      <w:b/>
      <w:bCs/>
      <w:i/>
      <w:iCs/>
      <w:sz w:val="23"/>
      <w:szCs w:val="23"/>
      <w:shd w:val="clear" w:color="auto" w:fill="FFFFFF"/>
      <w:lang w:val="en-US" w:bidi="en-US"/>
    </w:rPr>
  </w:style>
  <w:style w:type="paragraph" w:customStyle="1" w:styleId="331">
    <w:name w:val="Основной текст (33)"/>
    <w:basedOn w:val="a"/>
    <w:link w:val="330"/>
    <w:rsid w:val="0087072F"/>
    <w:pPr>
      <w:widowControl w:val="0"/>
      <w:shd w:val="clear" w:color="auto" w:fill="FFFFFF"/>
      <w:spacing w:after="120" w:line="130" w:lineRule="exact"/>
      <w:jc w:val="right"/>
    </w:pPr>
    <w:rPr>
      <w:rFonts w:ascii="Arial" w:eastAsia="Arial" w:hAnsi="Arial" w:cs="Arial"/>
      <w:b/>
      <w:bCs/>
      <w:i/>
      <w:iCs/>
      <w:sz w:val="23"/>
      <w:szCs w:val="23"/>
      <w:lang w:val="en-US" w:bidi="en-US"/>
    </w:rPr>
  </w:style>
  <w:style w:type="character" w:customStyle="1" w:styleId="322">
    <w:name w:val="Заголовок №3 (2)_"/>
    <w:basedOn w:val="a0"/>
    <w:link w:val="323"/>
    <w:rsid w:val="0087072F"/>
    <w:rPr>
      <w:rFonts w:ascii="Arial" w:eastAsia="Arial" w:hAnsi="Arial" w:cs="Arial"/>
      <w:shd w:val="clear" w:color="auto" w:fill="FFFFFF"/>
    </w:rPr>
  </w:style>
  <w:style w:type="paragraph" w:customStyle="1" w:styleId="323">
    <w:name w:val="Заголовок №3 (2)"/>
    <w:basedOn w:val="a"/>
    <w:link w:val="322"/>
    <w:rsid w:val="0087072F"/>
    <w:pPr>
      <w:widowControl w:val="0"/>
      <w:shd w:val="clear" w:color="auto" w:fill="FFFFFF"/>
      <w:spacing w:before="180" w:after="360" w:line="0" w:lineRule="atLeast"/>
      <w:outlineLvl w:val="2"/>
    </w:pPr>
    <w:rPr>
      <w:rFonts w:ascii="Arial" w:eastAsia="Arial" w:hAnsi="Arial" w:cs="Arial"/>
    </w:rPr>
  </w:style>
  <w:style w:type="character" w:customStyle="1" w:styleId="32ArialNarrow19pt-2pt">
    <w:name w:val="Заголовок №3 (2) + Arial Narrow;19 pt;Курсив;Интервал -2 pt"/>
    <w:basedOn w:val="322"/>
    <w:rsid w:val="0087072F"/>
    <w:rPr>
      <w:rFonts w:ascii="Arial Narrow" w:eastAsia="Arial Narrow" w:hAnsi="Arial Narrow" w:cs="Arial Narrow"/>
      <w:i/>
      <w:iCs/>
      <w:color w:val="000000"/>
      <w:spacing w:val="-40"/>
      <w:w w:val="100"/>
      <w:position w:val="0"/>
      <w:sz w:val="38"/>
      <w:szCs w:val="38"/>
      <w:shd w:val="clear" w:color="auto" w:fill="FFFFFF"/>
      <w:lang w:val="en-US" w:eastAsia="en-US" w:bidi="en-US"/>
    </w:rPr>
  </w:style>
  <w:style w:type="character" w:customStyle="1" w:styleId="32ArialNarrow9pt0pt">
    <w:name w:val="Заголовок №3 (2) + Arial Narrow;9 pt;Курсив;Интервал 0 pt"/>
    <w:basedOn w:val="322"/>
    <w:rsid w:val="0087072F"/>
    <w:rPr>
      <w:rFonts w:ascii="Arial Narrow" w:eastAsia="Arial Narrow" w:hAnsi="Arial Narrow" w:cs="Arial Narrow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en-US" w:eastAsia="en-US" w:bidi="en-US"/>
    </w:rPr>
  </w:style>
  <w:style w:type="character" w:customStyle="1" w:styleId="32BookmanOldStyle20pt20">
    <w:name w:val="Заголовок №3 (2) + Bookman Old Style;20 pt;Полужирный;Масштаб 20%"/>
    <w:basedOn w:val="322"/>
    <w:rsid w:val="0087072F"/>
    <w:rPr>
      <w:rFonts w:ascii="Bookman Old Style" w:eastAsia="Bookman Old Style" w:hAnsi="Bookman Old Style" w:cs="Bookman Old Style"/>
      <w:b/>
      <w:bCs/>
      <w:color w:val="000000"/>
      <w:spacing w:val="0"/>
      <w:w w:val="20"/>
      <w:position w:val="0"/>
      <w:sz w:val="40"/>
      <w:szCs w:val="40"/>
      <w:shd w:val="clear" w:color="auto" w:fill="FFFFFF"/>
      <w:lang w:val="ru-RU" w:eastAsia="ru-RU" w:bidi="ru-RU"/>
    </w:rPr>
  </w:style>
  <w:style w:type="character" w:customStyle="1" w:styleId="32ArialNarrow19pt-2pt0">
    <w:name w:val="Заголовок №3 (2) + Arial Narrow;19 pt;Интервал -2 pt"/>
    <w:basedOn w:val="322"/>
    <w:rsid w:val="0087072F"/>
    <w:rPr>
      <w:rFonts w:ascii="Arial Narrow" w:eastAsia="Arial Narrow" w:hAnsi="Arial Narrow" w:cs="Arial Narrow"/>
      <w:color w:val="000000"/>
      <w:spacing w:val="-4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32115pt">
    <w:name w:val="Заголовок №3 (2) + 11;5 pt;Полужирный;Курсив"/>
    <w:basedOn w:val="322"/>
    <w:rsid w:val="0087072F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 w:eastAsia="en-US" w:bidi="en-US"/>
    </w:rPr>
  </w:style>
  <w:style w:type="character" w:customStyle="1" w:styleId="530">
    <w:name w:val="Основной текст (53)_"/>
    <w:basedOn w:val="a0"/>
    <w:link w:val="531"/>
    <w:rsid w:val="0087072F"/>
    <w:rPr>
      <w:rFonts w:ascii="Bookman Old Style" w:eastAsia="Bookman Old Style" w:hAnsi="Bookman Old Style" w:cs="Bookman Old Style"/>
      <w:sz w:val="19"/>
      <w:szCs w:val="19"/>
      <w:shd w:val="clear" w:color="auto" w:fill="FFFFFF"/>
      <w:lang w:val="en-US" w:bidi="en-US"/>
    </w:rPr>
  </w:style>
  <w:style w:type="paragraph" w:customStyle="1" w:styleId="531">
    <w:name w:val="Основной текст (53)"/>
    <w:basedOn w:val="a"/>
    <w:link w:val="530"/>
    <w:rsid w:val="0087072F"/>
    <w:pPr>
      <w:widowControl w:val="0"/>
      <w:shd w:val="clear" w:color="auto" w:fill="FFFFFF"/>
      <w:spacing w:before="360" w:after="0" w:line="0" w:lineRule="atLeast"/>
      <w:ind w:firstLine="580"/>
      <w:jc w:val="both"/>
    </w:pPr>
    <w:rPr>
      <w:rFonts w:ascii="Bookman Old Style" w:eastAsia="Bookman Old Style" w:hAnsi="Bookman Old Style" w:cs="Bookman Old Style"/>
      <w:sz w:val="19"/>
      <w:szCs w:val="19"/>
      <w:lang w:val="en-US" w:bidi="en-US"/>
    </w:rPr>
  </w:style>
  <w:style w:type="character" w:customStyle="1" w:styleId="53Arial11pt">
    <w:name w:val="Основной текст (53) + Arial;11 pt"/>
    <w:basedOn w:val="530"/>
    <w:rsid w:val="0087072F"/>
    <w:rPr>
      <w:rFonts w:ascii="Arial" w:eastAsia="Arial" w:hAnsi="Arial" w:cs="Arial"/>
      <w:color w:val="000000"/>
      <w:spacing w:val="0"/>
      <w:w w:val="100"/>
      <w:position w:val="0"/>
      <w:sz w:val="22"/>
      <w:szCs w:val="22"/>
      <w:shd w:val="clear" w:color="auto" w:fill="FFFFFF"/>
      <w:lang w:val="en-US" w:bidi="en-US"/>
    </w:rPr>
  </w:style>
  <w:style w:type="character" w:customStyle="1" w:styleId="5320pt20">
    <w:name w:val="Основной текст (53) + 20 pt;Полужирный;Масштаб 20%"/>
    <w:basedOn w:val="530"/>
    <w:rsid w:val="0087072F"/>
    <w:rPr>
      <w:rFonts w:ascii="Bookman Old Style" w:eastAsia="Bookman Old Style" w:hAnsi="Bookman Old Style" w:cs="Bookman Old Style"/>
      <w:b/>
      <w:bCs/>
      <w:color w:val="000000"/>
      <w:spacing w:val="0"/>
      <w:w w:val="20"/>
      <w:position w:val="0"/>
      <w:sz w:val="40"/>
      <w:szCs w:val="40"/>
      <w:shd w:val="clear" w:color="auto" w:fill="FFFFFF"/>
      <w:lang w:val="en-US" w:bidi="en-US"/>
    </w:rPr>
  </w:style>
  <w:style w:type="character" w:customStyle="1" w:styleId="53ArialNarrow19pt-2pt">
    <w:name w:val="Основной текст (53) + Arial Narrow;19 pt;Курсив;Интервал -2 pt"/>
    <w:basedOn w:val="530"/>
    <w:rsid w:val="0087072F"/>
    <w:rPr>
      <w:rFonts w:ascii="Arial Narrow" w:eastAsia="Arial Narrow" w:hAnsi="Arial Narrow" w:cs="Arial Narrow"/>
      <w:i/>
      <w:iCs/>
      <w:color w:val="000000"/>
      <w:spacing w:val="-40"/>
      <w:w w:val="100"/>
      <w:position w:val="0"/>
      <w:sz w:val="38"/>
      <w:szCs w:val="38"/>
      <w:shd w:val="clear" w:color="auto" w:fill="FFFFFF"/>
      <w:lang w:val="en-US" w:bidi="en-US"/>
    </w:rPr>
  </w:style>
  <w:style w:type="character" w:customStyle="1" w:styleId="53ArialNarrow9pt0pt">
    <w:name w:val="Основной текст (53) + Arial Narrow;9 pt;Курсив;Интервал 0 pt"/>
    <w:basedOn w:val="530"/>
    <w:rsid w:val="0087072F"/>
    <w:rPr>
      <w:rFonts w:ascii="Arial Narrow" w:eastAsia="Arial Narrow" w:hAnsi="Arial Narrow" w:cs="Arial Narrow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pacing w:val="-4"/>
      <w:sz w:val="21"/>
      <w:szCs w:val="21"/>
      <w:u w:val="none"/>
    </w:rPr>
  </w:style>
  <w:style w:type="character" w:customStyle="1" w:styleId="30ptExact">
    <w:name w:val="Основной текст (3) + Интервал 0 pt Exact"/>
    <w:basedOn w:val="38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7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rsid w:val="0087072F"/>
    <w:rPr>
      <w:rFonts w:ascii="Arial" w:eastAsia="Arial" w:hAnsi="Arial" w:cs="Arial"/>
      <w:b/>
      <w:bCs/>
      <w:i w:val="0"/>
      <w:iCs w:val="0"/>
      <w:smallCaps w:val="0"/>
      <w:strike w:val="0"/>
      <w:spacing w:val="-7"/>
      <w:sz w:val="19"/>
      <w:szCs w:val="19"/>
      <w:u w:val="none"/>
    </w:rPr>
  </w:style>
  <w:style w:type="character" w:customStyle="1" w:styleId="60ptExact">
    <w:name w:val="Основной текст (6) + Интервал 0 pt Exact"/>
    <w:basedOn w:val="64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6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40">
    <w:name w:val="Основной текст (54)_"/>
    <w:basedOn w:val="a0"/>
    <w:link w:val="541"/>
    <w:rsid w:val="0087072F"/>
    <w:rPr>
      <w:rFonts w:ascii="Arial" w:eastAsia="Arial" w:hAnsi="Arial" w:cs="Arial"/>
      <w:sz w:val="11"/>
      <w:szCs w:val="11"/>
      <w:shd w:val="clear" w:color="auto" w:fill="FFFFFF"/>
    </w:rPr>
  </w:style>
  <w:style w:type="paragraph" w:customStyle="1" w:styleId="541">
    <w:name w:val="Основной текст (54)"/>
    <w:basedOn w:val="a"/>
    <w:link w:val="540"/>
    <w:rsid w:val="0087072F"/>
    <w:pPr>
      <w:widowControl w:val="0"/>
      <w:shd w:val="clear" w:color="auto" w:fill="FFFFFF"/>
      <w:spacing w:after="0" w:line="178" w:lineRule="exact"/>
    </w:pPr>
    <w:rPr>
      <w:rFonts w:ascii="Arial" w:eastAsia="Arial" w:hAnsi="Arial" w:cs="Arial"/>
      <w:sz w:val="11"/>
      <w:szCs w:val="11"/>
    </w:rPr>
  </w:style>
  <w:style w:type="character" w:customStyle="1" w:styleId="BookmanOldStyle65pt">
    <w:name w:val="Основной текст + Bookman Old Style;6;5 pt;Полужирный"/>
    <w:basedOn w:val="af1"/>
    <w:rsid w:val="0087072F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BookmanOldStyle4pt">
    <w:name w:val="Основной текст + Bookman Old Style;4 pt"/>
    <w:basedOn w:val="af1"/>
    <w:rsid w:val="0087072F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550">
    <w:name w:val="Основной текст (55)_"/>
    <w:basedOn w:val="a0"/>
    <w:rsid w:val="0087072F"/>
    <w:rPr>
      <w:rFonts w:ascii="Candara" w:eastAsia="Candara" w:hAnsi="Candara" w:cs="Candara"/>
      <w:b/>
      <w:bCs/>
      <w:i w:val="0"/>
      <w:iCs w:val="0"/>
      <w:smallCaps w:val="0"/>
      <w:strike w:val="0"/>
      <w:spacing w:val="-10"/>
      <w:sz w:val="14"/>
      <w:szCs w:val="14"/>
      <w:u w:val="none"/>
    </w:rPr>
  </w:style>
  <w:style w:type="character" w:customStyle="1" w:styleId="55SegoeUI8pt0pt">
    <w:name w:val="Основной текст (55) + Segoe UI;8 pt;Интервал 0 pt"/>
    <w:basedOn w:val="550"/>
    <w:rsid w:val="0087072F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51">
    <w:name w:val="Основной текст (55)"/>
    <w:basedOn w:val="550"/>
    <w:rsid w:val="0087072F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b">
    <w:name w:val="Заголовок №6_"/>
    <w:basedOn w:val="a0"/>
    <w:link w:val="6c"/>
    <w:rsid w:val="0087072F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6c">
    <w:name w:val="Заголовок №6"/>
    <w:basedOn w:val="a"/>
    <w:link w:val="6b"/>
    <w:rsid w:val="0087072F"/>
    <w:pPr>
      <w:widowControl w:val="0"/>
      <w:shd w:val="clear" w:color="auto" w:fill="FFFFFF"/>
      <w:spacing w:before="660" w:after="180" w:line="336" w:lineRule="exact"/>
      <w:ind w:hanging="840"/>
      <w:outlineLvl w:val="5"/>
    </w:pPr>
    <w:rPr>
      <w:rFonts w:ascii="Arial" w:eastAsia="Arial" w:hAnsi="Arial" w:cs="Arial"/>
      <w:b/>
      <w:bCs/>
      <w:sz w:val="21"/>
      <w:szCs w:val="21"/>
    </w:rPr>
  </w:style>
  <w:style w:type="character" w:customStyle="1" w:styleId="3f3">
    <w:name w:val="Подпись к картинке (3)"/>
    <w:basedOn w:val="3a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pt3pt">
    <w:name w:val="Основной текст + 8 pt;Курсив;Интервал 3 pt"/>
    <w:basedOn w:val="af1"/>
    <w:rsid w:val="0087072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6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5pt0pt150">
    <w:name w:val="Основной текст + 5 pt;Интервал 0 pt;Масштаб 150%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50"/>
      <w:position w:val="0"/>
      <w:sz w:val="10"/>
      <w:szCs w:val="10"/>
      <w:u w:val="none"/>
      <w:shd w:val="clear" w:color="auto" w:fill="FFFFFF"/>
      <w:lang w:val="en-US" w:eastAsia="en-US" w:bidi="en-US"/>
    </w:rPr>
  </w:style>
  <w:style w:type="character" w:customStyle="1" w:styleId="Sylfaen85pt0">
    <w:name w:val="Основной текст + Sylfaen;8;5 pt;Курсив"/>
    <w:basedOn w:val="af1"/>
    <w:rsid w:val="0087072F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AngsanaUPC5pt">
    <w:name w:val="Основной текст + AngsanaUPC;5 pt"/>
    <w:basedOn w:val="af1"/>
    <w:rsid w:val="0087072F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ArialNarrow4pt2pt">
    <w:name w:val="Основной текст + Arial Narrow;4 pt;Интервал 2 pt"/>
    <w:basedOn w:val="af1"/>
    <w:rsid w:val="0087072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85pt-1pt1">
    <w:name w:val="Основной текст + 8;5 pt;Полужирный;Интервал -1 pt"/>
    <w:basedOn w:val="af1"/>
    <w:rsid w:val="008707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3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basedOn w:val="af1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Sylfaen28pt0pt">
    <w:name w:val="Основной текст + Sylfaen;28 pt;Интервал 0 pt"/>
    <w:basedOn w:val="af1"/>
    <w:rsid w:val="0087072F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56"/>
      <w:szCs w:val="56"/>
      <w:u w:val="none"/>
      <w:shd w:val="clear" w:color="auto" w:fill="FFFFFF"/>
      <w:lang w:val="ru-RU" w:eastAsia="ru-RU" w:bidi="ru-RU"/>
    </w:rPr>
  </w:style>
  <w:style w:type="character" w:customStyle="1" w:styleId="79">
    <w:name w:val="Заголовок №7_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w w:val="66"/>
      <w:sz w:val="21"/>
      <w:szCs w:val="21"/>
      <w:u w:val="none"/>
    </w:rPr>
  </w:style>
  <w:style w:type="character" w:customStyle="1" w:styleId="7a">
    <w:name w:val="Заголовок №7"/>
    <w:basedOn w:val="79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1"/>
      <w:szCs w:val="21"/>
      <w:u w:val="none"/>
      <w:lang w:val="ru-RU" w:eastAsia="ru-RU" w:bidi="ru-RU"/>
    </w:rPr>
  </w:style>
  <w:style w:type="character" w:customStyle="1" w:styleId="35Exact">
    <w:name w:val="Основной текст (35) Exact"/>
    <w:basedOn w:val="a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spacing w:val="3"/>
      <w:w w:val="66"/>
      <w:sz w:val="19"/>
      <w:szCs w:val="19"/>
      <w:u w:val="none"/>
    </w:rPr>
  </w:style>
  <w:style w:type="character" w:customStyle="1" w:styleId="350ptExact">
    <w:name w:val="Основной текст (35) + Интервал 0 pt Exact"/>
    <w:basedOn w:val="350"/>
    <w:rsid w:val="008707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66"/>
      <w:position w:val="0"/>
      <w:sz w:val="19"/>
      <w:szCs w:val="19"/>
      <w:u w:val="none"/>
      <w:lang w:val="ru-RU" w:eastAsia="ru-RU" w:bidi="ru-RU"/>
    </w:rPr>
  </w:style>
  <w:style w:type="character" w:customStyle="1" w:styleId="560">
    <w:name w:val="Основной текст (56)_"/>
    <w:basedOn w:val="a0"/>
    <w:link w:val="561"/>
    <w:rsid w:val="0087072F"/>
    <w:rPr>
      <w:rFonts w:ascii="Bookman Old Style" w:eastAsia="Bookman Old Style" w:hAnsi="Bookman Old Style" w:cs="Bookman Old Style"/>
      <w:b/>
      <w:bCs/>
      <w:sz w:val="11"/>
      <w:szCs w:val="11"/>
      <w:shd w:val="clear" w:color="auto" w:fill="FFFFFF"/>
    </w:rPr>
  </w:style>
  <w:style w:type="paragraph" w:customStyle="1" w:styleId="561">
    <w:name w:val="Основной текст (56)"/>
    <w:basedOn w:val="a"/>
    <w:link w:val="560"/>
    <w:rsid w:val="0087072F"/>
    <w:pPr>
      <w:widowControl w:val="0"/>
      <w:shd w:val="clear" w:color="auto" w:fill="FFFFFF"/>
      <w:spacing w:before="120" w:after="0" w:line="0" w:lineRule="atLeast"/>
      <w:jc w:val="both"/>
    </w:pPr>
    <w:rPr>
      <w:rFonts w:ascii="Bookman Old Style" w:eastAsia="Bookman Old Style" w:hAnsi="Bookman Old Style" w:cs="Bookman Old Style"/>
      <w:b/>
      <w:bCs/>
      <w:sz w:val="11"/>
      <w:szCs w:val="11"/>
    </w:rPr>
  </w:style>
  <w:style w:type="character" w:styleId="affe">
    <w:name w:val="Placeholder Text"/>
    <w:basedOn w:val="a0"/>
    <w:uiPriority w:val="99"/>
    <w:semiHidden/>
    <w:rsid w:val="0087072F"/>
    <w:rPr>
      <w:color w:val="808080"/>
    </w:rPr>
  </w:style>
  <w:style w:type="character" w:customStyle="1" w:styleId="2f7">
    <w:name w:val="Сноска (2)_"/>
    <w:basedOn w:val="a0"/>
    <w:link w:val="2f8"/>
    <w:uiPriority w:val="99"/>
    <w:locked/>
    <w:rsid w:val="0087072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f8">
    <w:name w:val="Сноска (2)"/>
    <w:basedOn w:val="a"/>
    <w:link w:val="2f7"/>
    <w:uiPriority w:val="99"/>
    <w:rsid w:val="0087072F"/>
    <w:pPr>
      <w:shd w:val="clear" w:color="auto" w:fill="FFFFFF"/>
      <w:spacing w:after="0" w:line="240" w:lineRule="atLeast"/>
    </w:pPr>
    <w:rPr>
      <w:rFonts w:ascii="Times New Roman" w:hAnsi="Times New Roman" w:cs="Times New Roman"/>
      <w:sz w:val="23"/>
      <w:szCs w:val="23"/>
    </w:rPr>
  </w:style>
  <w:style w:type="character" w:customStyle="1" w:styleId="FontStyle32">
    <w:name w:val="Font Style32"/>
    <w:basedOn w:val="a0"/>
    <w:rsid w:val="0087072F"/>
    <w:rPr>
      <w:rFonts w:ascii="Arial" w:hAnsi="Arial" w:cs="Arial"/>
      <w:sz w:val="14"/>
      <w:szCs w:val="14"/>
    </w:rPr>
  </w:style>
  <w:style w:type="paragraph" w:customStyle="1" w:styleId="Preformat">
    <w:name w:val="Preformat"/>
    <w:rsid w:val="0087072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89">
    <w:name w:val="Основной текст + 8"/>
    <w:aliases w:val="5 pt40,Полужирный20"/>
    <w:uiPriority w:val="99"/>
    <w:rsid w:val="0087072F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/>
    </w:rPr>
  </w:style>
  <w:style w:type="character" w:customStyle="1" w:styleId="FontStyle57">
    <w:name w:val="Font Style57"/>
    <w:uiPriority w:val="99"/>
    <w:rsid w:val="0087072F"/>
    <w:rPr>
      <w:rFonts w:ascii="Arial" w:hAnsi="Arial"/>
      <w:b/>
      <w:color w:val="000000"/>
      <w:sz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0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D0779-690C-4576-A48D-4B0133915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Шарыпов</dc:creator>
  <cp:lastModifiedBy>Дмитрий Шарыпов</cp:lastModifiedBy>
  <cp:revision>81</cp:revision>
  <cp:lastPrinted>2013-12-24T12:56:00Z</cp:lastPrinted>
  <dcterms:created xsi:type="dcterms:W3CDTF">2013-05-17T10:18:00Z</dcterms:created>
  <dcterms:modified xsi:type="dcterms:W3CDTF">2013-12-24T12:56:00Z</dcterms:modified>
</cp:coreProperties>
</file>